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6C357225"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DC511E">
        <w:rPr>
          <w:rFonts w:ascii="Arial" w:hAnsi="Arial" w:cs="Arial"/>
        </w:rPr>
        <w:t>845080118-</w:t>
      </w:r>
      <w:r w:rsidR="00147B2D" w:rsidRPr="00DC511E">
        <w:rPr>
          <w:rFonts w:ascii="Arial" w:hAnsi="Arial" w:cs="Arial"/>
        </w:rPr>
        <w:t>0</w:t>
      </w:r>
      <w:r w:rsidR="00FF2571" w:rsidRPr="00DC511E">
        <w:rPr>
          <w:rFonts w:ascii="Arial" w:hAnsi="Arial" w:cs="Arial"/>
        </w:rPr>
        <w:t>61</w:t>
      </w:r>
      <w:r w:rsidR="005451F3" w:rsidRPr="00D01FD2">
        <w:rPr>
          <w:rFonts w:ascii="Arial" w:hAnsi="Arial" w:cs="Arial"/>
        </w:rPr>
        <w:t>-</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276A86A3">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09A6112E"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FF2571">
              <w:rPr>
                <w:rFonts w:ascii="Arial" w:hAnsi="Arial" w:cs="Arial"/>
                <w:sz w:val="44"/>
                <w:szCs w:val="44"/>
              </w:rPr>
              <w:t xml:space="preserve">Mobilni C-lok RTG aparat za Interno kliniko </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7C0A7A79"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Predmet javnega naročila je nakup in </w:t>
      </w:r>
      <w:r w:rsidRPr="00D01FD2">
        <w:rPr>
          <w:rFonts w:ascii="Arial" w:hAnsi="Arial" w:cs="Arial"/>
          <w:color w:val="000000"/>
          <w:sz w:val="18"/>
          <w:szCs w:val="18"/>
        </w:rPr>
        <w:t>dobava</w:t>
      </w:r>
      <w:r w:rsidR="00DD4FE3" w:rsidRPr="00D01FD2">
        <w:rPr>
          <w:rFonts w:ascii="Arial" w:hAnsi="Arial" w:cs="Arial"/>
          <w:color w:val="000000"/>
          <w:sz w:val="18"/>
          <w:szCs w:val="18"/>
        </w:rPr>
        <w:t xml:space="preserve"> </w:t>
      </w:r>
      <w:r w:rsidR="00B92DAD">
        <w:rPr>
          <w:rFonts w:ascii="Arial" w:hAnsi="Arial" w:cs="Arial"/>
          <w:color w:val="000000"/>
          <w:sz w:val="18"/>
          <w:szCs w:val="18"/>
        </w:rPr>
        <w:t>mobilnega C</w:t>
      </w:r>
      <w:r w:rsidR="0067704C">
        <w:rPr>
          <w:rFonts w:ascii="Arial" w:hAnsi="Arial" w:cs="Arial"/>
          <w:color w:val="000000"/>
          <w:sz w:val="18"/>
          <w:szCs w:val="18"/>
        </w:rPr>
        <w:t>-lok RTG aparata</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1957D726" w:rsidR="00BE7E6E" w:rsidRPr="00731494" w:rsidRDefault="0037409A">
      <w:pPr>
        <w:spacing w:before="225" w:after="225" w:line="240" w:lineRule="auto"/>
        <w:jc w:val="both"/>
      </w:pPr>
      <w:r w:rsidRPr="0037409A">
        <w:rPr>
          <w:rFonts w:ascii="Arial" w:hAnsi="Arial" w:cs="Arial"/>
          <w:color w:val="000000"/>
          <w:sz w:val="18"/>
          <w:szCs w:val="18"/>
        </w:rPr>
        <w:t>Na podlagi Zakona o javnem naročanju (ZJN-3;  Uradni list RS, št. 91/15, 14/18, 121/21, 10/22, 74/22 – odl. US, 100/22 – ZNUZSZS, 28/23,88/23-ZOPNN-F in 83/25 - ZOUL), UNIVERZITETNI KLINIČNI CENTER LJUBLJANA, Zaloška cesta 2, 1000 Ljubljana (v nadaljevanju: naročnik), vabi zainteresirane ponudnike, da predložijo svojo pisno ponudbo v skladu s to razpisno dokumentacijo in sodelujejo v postopku oddaje javnega naročila.</w:t>
      </w:r>
    </w:p>
    <w:p w14:paraId="594C0B14" w14:textId="77777777" w:rsidR="00E33E2D" w:rsidRPr="00E33E2D" w:rsidRDefault="00E33E2D" w:rsidP="00E33E2D">
      <w:pPr>
        <w:spacing w:before="225" w:after="225" w:line="240" w:lineRule="auto"/>
        <w:jc w:val="both"/>
        <w:rPr>
          <w:rFonts w:ascii="Arial" w:hAnsi="Arial" w:cs="Arial"/>
          <w:color w:val="000000"/>
          <w:sz w:val="18"/>
          <w:szCs w:val="18"/>
        </w:rPr>
      </w:pPr>
      <w:r w:rsidRPr="00E33E2D">
        <w:rPr>
          <w:rFonts w:ascii="Arial" w:hAnsi="Arial" w:cs="Arial"/>
          <w:color w:val="000000"/>
          <w:sz w:val="18"/>
          <w:szCs w:val="18"/>
        </w:rPr>
        <w:t>Delitev naročila na sklope: naročilo se ne oddaja po sklopih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24960ED1"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w:t>
            </w:r>
            <w:r>
              <w:rPr>
                <w:rFonts w:ascii="Arial" w:hAnsi="Arial" w:cs="Arial"/>
                <w:color w:val="000000"/>
                <w:sz w:val="18"/>
                <w:szCs w:val="18"/>
              </w:rPr>
              <w:t xml:space="preserve">, </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w:t>
            </w:r>
          </w:p>
          <w:p w14:paraId="2BC33ADF"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Pr>
                <w:rFonts w:ascii="Arial" w:hAnsi="Arial" w:cs="Arial"/>
                <w:color w:val="000000"/>
                <w:sz w:val="18"/>
                <w:szCs w:val="18"/>
              </w:rPr>
              <w:t xml:space="preserve">, </w:t>
            </w:r>
            <w:r w:rsidRPr="00731494">
              <w:rPr>
                <w:rFonts w:ascii="Arial" w:hAnsi="Arial" w:cs="Arial"/>
                <w:color w:val="000000"/>
                <w:sz w:val="18"/>
                <w:szCs w:val="18"/>
              </w:rPr>
              <w:t>72/19</w:t>
            </w:r>
            <w:r>
              <w:rPr>
                <w:rFonts w:ascii="Arial" w:hAnsi="Arial" w:cs="Arial"/>
                <w:color w:val="000000"/>
                <w:sz w:val="18"/>
                <w:szCs w:val="18"/>
              </w:rPr>
              <w:t xml:space="preserve"> in 83/25 - ZOUL</w:t>
            </w:r>
            <w:r w:rsidRPr="00731494">
              <w:rPr>
                <w:rFonts w:ascii="Arial" w:hAnsi="Arial" w:cs="Arial"/>
                <w:color w:val="000000"/>
                <w:sz w:val="18"/>
                <w:szCs w:val="18"/>
              </w:rPr>
              <w:t>)</w:t>
            </w:r>
          </w:p>
          <w:p w14:paraId="7BB659C5"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w:t>
            </w:r>
            <w:r>
              <w:rPr>
                <w:rFonts w:ascii="Arial" w:hAnsi="Arial" w:cs="Arial"/>
                <w:color w:val="000000"/>
                <w:sz w:val="18"/>
                <w:szCs w:val="18"/>
              </w:rPr>
              <w:t xml:space="preserve">, </w:t>
            </w:r>
            <w:r w:rsidRPr="00731494">
              <w:rPr>
                <w:rFonts w:ascii="Arial" w:hAnsi="Arial" w:cs="Arial"/>
                <w:color w:val="000000"/>
                <w:sz w:val="18"/>
                <w:szCs w:val="18"/>
              </w:rPr>
              <w:t>76/23</w:t>
            </w:r>
            <w:r>
              <w:rPr>
                <w:rFonts w:ascii="Arial" w:hAnsi="Arial" w:cs="Arial"/>
                <w:color w:val="000000"/>
                <w:sz w:val="18"/>
                <w:szCs w:val="18"/>
              </w:rPr>
              <w:t xml:space="preserve"> 24/25 – ZfisP-1, 39/25, 85/25 – ZPJS in 112/25</w:t>
            </w:r>
            <w:r w:rsidRPr="00731494">
              <w:rPr>
                <w:rFonts w:ascii="Arial" w:hAnsi="Arial" w:cs="Arial"/>
                <w:color w:val="000000"/>
                <w:sz w:val="18"/>
                <w:szCs w:val="18"/>
              </w:rPr>
              <w:t>)</w:t>
            </w:r>
          </w:p>
          <w:p w14:paraId="1D9ED5D3"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717DD1D9"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2E855A4" w14:textId="77777777" w:rsidR="00E33E2D"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262A25F5" w:rsidR="00BE7E6E" w:rsidRPr="00731494" w:rsidRDefault="00E33E2D" w:rsidP="00E33E2D">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2BA5B8F4" w14:textId="77777777" w:rsidR="002F5917" w:rsidRDefault="002F5917"/>
    <w:tbl>
      <w:tblPr>
        <w:tblStyle w:val="NormalTablePHPDOCX"/>
        <w:tblW w:w="2500" w:type="pct"/>
        <w:tblInd w:w="108" w:type="dxa"/>
        <w:tblLook w:val="04A0" w:firstRow="1" w:lastRow="0" w:firstColumn="1" w:lastColumn="0" w:noHBand="0" w:noVBand="1"/>
      </w:tblPr>
      <w:tblGrid>
        <w:gridCol w:w="4504"/>
      </w:tblGrid>
      <w:tr w:rsidR="0088128E" w:rsidRPr="00731494" w14:paraId="0D181B32" w14:textId="77777777" w:rsidTr="00FF72C4">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6210DB8" w14:textId="77777777" w:rsidR="0088128E" w:rsidRPr="00731494" w:rsidRDefault="0088128E" w:rsidP="00FF72C4">
            <w:r w:rsidRPr="00731494">
              <w:rPr>
                <w:rFonts w:ascii="Arial" w:hAnsi="Arial" w:cs="Arial"/>
                <w:color w:val="FFFFFF"/>
                <w:position w:val="-2"/>
                <w:sz w:val="18"/>
                <w:szCs w:val="18"/>
              </w:rPr>
              <w:t>Tehnična sposobnost</w:t>
            </w:r>
          </w:p>
        </w:tc>
      </w:tr>
    </w:tbl>
    <w:p w14:paraId="70D80E59" w14:textId="77777777" w:rsidR="0088128E" w:rsidRPr="00731494" w:rsidRDefault="0088128E" w:rsidP="0088128E"/>
    <w:tbl>
      <w:tblPr>
        <w:tblStyle w:val="NormalTablePHPDOCX"/>
        <w:tblW w:w="9300" w:type="dxa"/>
        <w:tblInd w:w="108" w:type="dxa"/>
        <w:tblLook w:val="04A0" w:firstRow="1" w:lastRow="0" w:firstColumn="1" w:lastColumn="0" w:noHBand="0" w:noVBand="1"/>
      </w:tblPr>
      <w:tblGrid>
        <w:gridCol w:w="1860"/>
        <w:gridCol w:w="7440"/>
      </w:tblGrid>
      <w:tr w:rsidR="0088128E" w:rsidRPr="00731494" w14:paraId="391A8BE6" w14:textId="77777777" w:rsidTr="00FF72C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AB6D96" w14:textId="77777777" w:rsidR="0088128E" w:rsidRPr="00731494" w:rsidRDefault="0088128E" w:rsidP="00FF72C4">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4BE2" w14:textId="727D75BC" w:rsidR="00812F3B" w:rsidRDefault="00812F3B" w:rsidP="00812F3B">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ki nastopa v ponudbi, mora izkazati vsaj eno (1) primerljivo referenco</w:t>
            </w:r>
            <w:r>
              <w:rPr>
                <w:rFonts w:ascii="Arial" w:hAnsi="Arial" w:cs="Arial"/>
                <w:color w:val="000000"/>
                <w:position w:val="-2"/>
                <w:sz w:val="18"/>
                <w:szCs w:val="18"/>
              </w:rPr>
              <w:t>,</w:t>
            </w:r>
            <w:r w:rsidRPr="00160B4D">
              <w:rPr>
                <w:rFonts w:ascii="Arial" w:hAnsi="Arial" w:cs="Arial"/>
                <w:color w:val="000000"/>
                <w:position w:val="-2"/>
                <w:sz w:val="18"/>
                <w:szCs w:val="18"/>
              </w:rPr>
              <w:t xml:space="preserve"> iz katere bo izhajalo, da je </w:t>
            </w:r>
            <w:r>
              <w:rPr>
                <w:rFonts w:ascii="Arial" w:hAnsi="Arial" w:cs="Arial"/>
                <w:color w:val="000000"/>
                <w:position w:val="-2"/>
                <w:sz w:val="18"/>
                <w:szCs w:val="18"/>
              </w:rPr>
              <w:t>referenčnemu naročniku</w:t>
            </w:r>
            <w:r w:rsidRPr="00160B4D">
              <w:rPr>
                <w:rFonts w:ascii="Arial" w:hAnsi="Arial" w:cs="Arial"/>
                <w:color w:val="000000"/>
                <w:position w:val="-2"/>
                <w:sz w:val="18"/>
                <w:szCs w:val="18"/>
              </w:rPr>
              <w:t xml:space="preserve">, ki deluje  na območju EU, dobavil </w:t>
            </w:r>
            <w:r w:rsidR="0019022D">
              <w:rPr>
                <w:rFonts w:ascii="Arial" w:hAnsi="Arial" w:cs="Arial"/>
                <w:color w:val="000000"/>
                <w:position w:val="-2"/>
                <w:sz w:val="18"/>
                <w:szCs w:val="18"/>
              </w:rPr>
              <w:t xml:space="preserve">primerljiv </w:t>
            </w:r>
            <w:r w:rsidRPr="00160B4D">
              <w:rPr>
                <w:rFonts w:ascii="Arial" w:hAnsi="Arial" w:cs="Arial"/>
                <w:color w:val="000000"/>
                <w:position w:val="-2"/>
                <w:sz w:val="18"/>
                <w:szCs w:val="18"/>
              </w:rPr>
              <w:t>aparat</w:t>
            </w:r>
            <w:r w:rsidR="00690FAF">
              <w:rPr>
                <w:rFonts w:ascii="Arial" w:hAnsi="Arial" w:cs="Arial"/>
                <w:color w:val="000000"/>
                <w:position w:val="-2"/>
                <w:sz w:val="18"/>
                <w:szCs w:val="18"/>
              </w:rPr>
              <w:t xml:space="preserve"> po funkciji, namenu in kompleksnosti</w:t>
            </w:r>
            <w:r w:rsidRPr="00160B4D">
              <w:rPr>
                <w:rFonts w:ascii="Arial" w:hAnsi="Arial" w:cs="Arial"/>
                <w:color w:val="000000"/>
                <w:position w:val="-2"/>
                <w:sz w:val="18"/>
                <w:szCs w:val="18"/>
              </w:rPr>
              <w:t xml:space="preserve">, kot ga ponuja v ponudbi. </w:t>
            </w:r>
          </w:p>
          <w:p w14:paraId="4EA57248" w14:textId="72EB22F4" w:rsidR="00465FFC" w:rsidRPr="00160B4D" w:rsidRDefault="00465FFC" w:rsidP="00812F3B">
            <w:pPr>
              <w:spacing w:before="135" w:after="135"/>
              <w:jc w:val="both"/>
              <w:textAlignment w:val="center"/>
              <w:rPr>
                <w:rFonts w:ascii="Arial" w:hAnsi="Arial" w:cs="Arial"/>
                <w:color w:val="000000"/>
                <w:position w:val="-2"/>
                <w:sz w:val="18"/>
                <w:szCs w:val="18"/>
              </w:rPr>
            </w:pPr>
            <w:r w:rsidRPr="00465FFC">
              <w:rPr>
                <w:rFonts w:ascii="Arial" w:hAnsi="Arial" w:cs="Arial"/>
                <w:color w:val="000000"/>
                <w:position w:val="-2"/>
                <w:sz w:val="18"/>
                <w:szCs w:val="18"/>
              </w:rPr>
              <w:t xml:space="preserve">Zahtevana referenca se nanaša na dobavo enega (1) </w:t>
            </w:r>
            <w:r w:rsidR="00CE201B">
              <w:rPr>
                <w:rFonts w:ascii="Arial" w:hAnsi="Arial" w:cs="Arial"/>
                <w:color w:val="000000"/>
                <w:position w:val="-2"/>
                <w:sz w:val="18"/>
                <w:szCs w:val="18"/>
              </w:rPr>
              <w:t>mobilnega C loka</w:t>
            </w:r>
            <w:r w:rsidRPr="00465FFC">
              <w:rPr>
                <w:rFonts w:ascii="Arial" w:hAnsi="Arial" w:cs="Arial"/>
                <w:color w:val="000000"/>
                <w:position w:val="-2"/>
                <w:sz w:val="18"/>
                <w:szCs w:val="18"/>
              </w:rPr>
              <w:t xml:space="preserve"> kot funkcionalno zaključenega kompleta, primerljivega ponujeni opremi, in ne na posamezne sestavne dele ali funkcionalne module posebej.</w:t>
            </w:r>
          </w:p>
          <w:p w14:paraId="2C8205A1" w14:textId="77777777" w:rsidR="00812F3B" w:rsidRPr="00160B4D" w:rsidRDefault="00812F3B" w:rsidP="00812F3B">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bo priznal reference, ki ne bodo starejše od 3 let od datuma objave tega javnega naročila.</w:t>
            </w:r>
          </w:p>
          <w:p w14:paraId="4DAB20EA" w14:textId="131EB3E1" w:rsidR="0088128E" w:rsidRPr="00731494" w:rsidRDefault="00812F3B" w:rsidP="00812F3B">
            <w:pPr>
              <w:spacing w:before="135" w:after="135"/>
              <w:jc w:val="both"/>
              <w:textAlignment w:val="cente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88128E" w:rsidRPr="00731494" w14:paraId="7B32DCAD"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5B6B1" w14:textId="77777777" w:rsidR="0088128E" w:rsidRPr="00731494" w:rsidRDefault="0088128E" w:rsidP="00FF72C4">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E90B9"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88128E" w:rsidRPr="00731494" w14:paraId="70986705"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8C006" w14:textId="77777777" w:rsidR="0088128E" w:rsidRPr="00731494" w:rsidRDefault="0088128E" w:rsidP="00FF72C4">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B84AB" w14:textId="77777777" w:rsidR="0088128E" w:rsidRPr="00731494" w:rsidRDefault="0088128E" w:rsidP="00FF72C4">
            <w:pPr>
              <w:jc w:val="both"/>
              <w:textAlignment w:val="center"/>
            </w:pPr>
            <w:r w:rsidRPr="00731494">
              <w:rPr>
                <w:rFonts w:ascii="Arial" w:hAnsi="Arial" w:cs="Arial"/>
                <w:color w:val="000000"/>
                <w:position w:val="-2"/>
                <w:sz w:val="18"/>
                <w:szCs w:val="18"/>
              </w:rPr>
              <w:t> </w:t>
            </w:r>
          </w:p>
          <w:p w14:paraId="1A1D4979" w14:textId="77777777" w:rsidR="0088128E" w:rsidRPr="00731494" w:rsidRDefault="0088128E" w:rsidP="00FF72C4">
            <w:r w:rsidRPr="00731494">
              <w:rPr>
                <w:rFonts w:ascii="Arial" w:hAnsi="Arial" w:cs="Arial"/>
                <w:color w:val="000000"/>
                <w:position w:val="-2"/>
                <w:sz w:val="18"/>
                <w:szCs w:val="18"/>
              </w:rPr>
              <w:t xml:space="preserve"> /</w:t>
            </w:r>
          </w:p>
        </w:tc>
      </w:tr>
      <w:tr w:rsidR="0088128E" w:rsidRPr="00731494" w14:paraId="7C92F617"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1046" w14:textId="77777777" w:rsidR="0088128E" w:rsidRPr="00731494" w:rsidRDefault="0088128E" w:rsidP="00FF72C4">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FECF"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77651992"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r w:rsidR="0088128E" w:rsidRPr="00731494" w14:paraId="107354AC"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BA88" w14:textId="77777777" w:rsidR="0088128E" w:rsidRPr="00731494" w:rsidRDefault="0088128E" w:rsidP="00FF72C4">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BB5B8"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5A37242A"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bl>
    <w:p w14:paraId="019979F7" w14:textId="77777777" w:rsidR="002F5917" w:rsidRDefault="002F5917">
      <w:pPr>
        <w:sectPr w:rsidR="002F5917"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715F5ED3" w14:textId="4F36B823"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w:t>
      </w:r>
      <w:r w:rsidR="009A35C1">
        <w:rPr>
          <w:rFonts w:ascii="Arial" w:hAnsi="Arial" w:cs="Arial"/>
          <w:color w:val="000000"/>
          <w:sz w:val="18"/>
          <w:szCs w:val="18"/>
        </w:rPr>
        <w:t>desetih</w:t>
      </w:r>
      <w:r w:rsidRPr="00B02817">
        <w:rPr>
          <w:rFonts w:ascii="Arial" w:hAnsi="Arial" w:cs="Arial"/>
          <w:color w:val="000000"/>
          <w:sz w:val="18"/>
          <w:szCs w:val="18"/>
        </w:rPr>
        <w:t xml:space="preserve"> (</w:t>
      </w:r>
      <w:r w:rsidR="009A35C1">
        <w:rPr>
          <w:rFonts w:ascii="Arial" w:hAnsi="Arial" w:cs="Arial"/>
          <w:color w:val="000000"/>
          <w:sz w:val="18"/>
          <w:szCs w:val="18"/>
        </w:rPr>
        <w:t>10</w:t>
      </w:r>
      <w:r w:rsidRPr="00B02817">
        <w:rPr>
          <w:rFonts w:ascii="Arial" w:hAnsi="Arial" w:cs="Arial"/>
          <w:color w:val="000000"/>
          <w:sz w:val="18"/>
          <w:szCs w:val="18"/>
        </w:rPr>
        <w:t xml:space="preserve">)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72C5C29B"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27C79B30"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2F99430D"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25AE0F8F" w14:textId="77777777" w:rsidR="00206E9C"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21979F84" w14:textId="77777777" w:rsidR="00206E9C" w:rsidRPr="00142F46" w:rsidRDefault="00206E9C" w:rsidP="00E31DAF">
      <w:pPr>
        <w:pStyle w:val="Odstavekseznama"/>
        <w:spacing w:before="120" w:after="120"/>
        <w:jc w:val="both"/>
        <w:rPr>
          <w:rFonts w:ascii="Arial" w:hAnsi="Arial" w:cs="Arial"/>
          <w:color w:val="000000"/>
          <w:sz w:val="18"/>
          <w:szCs w:val="18"/>
        </w:rPr>
      </w:pPr>
    </w:p>
    <w:p w14:paraId="50CF5821"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3D74C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440DA7BD"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5AE8D94C" w14:textId="77777777" w:rsidR="00206E9C" w:rsidRPr="00142F46" w:rsidRDefault="00206E9C" w:rsidP="00E31DAF">
      <w:pPr>
        <w:pStyle w:val="Odstavekseznama"/>
        <w:spacing w:before="120" w:after="120"/>
        <w:jc w:val="both"/>
        <w:rPr>
          <w:rFonts w:ascii="Arial" w:hAnsi="Arial" w:cs="Arial"/>
          <w:color w:val="000000"/>
          <w:sz w:val="18"/>
          <w:szCs w:val="18"/>
        </w:rPr>
      </w:pPr>
    </w:p>
    <w:p w14:paraId="31E51812"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CD92DC0" w14:textId="77777777" w:rsidR="00206E9C" w:rsidRPr="00142F46" w:rsidRDefault="00206E9C" w:rsidP="00E31DAF">
      <w:pPr>
        <w:pStyle w:val="Odstavekseznama"/>
        <w:spacing w:before="120" w:after="120"/>
        <w:jc w:val="both"/>
        <w:rPr>
          <w:rFonts w:ascii="Arial" w:hAnsi="Arial" w:cs="Arial"/>
          <w:color w:val="000000"/>
          <w:sz w:val="18"/>
          <w:szCs w:val="18"/>
        </w:rPr>
      </w:pPr>
    </w:p>
    <w:p w14:paraId="72BCF5F7"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5634EF0D" w14:textId="77777777" w:rsidR="00206E9C" w:rsidRPr="00142F46" w:rsidRDefault="00206E9C" w:rsidP="00E31DAF">
      <w:pPr>
        <w:pStyle w:val="Odstavekseznama"/>
        <w:spacing w:before="120" w:after="120"/>
        <w:jc w:val="both"/>
        <w:rPr>
          <w:rFonts w:ascii="Arial" w:hAnsi="Arial" w:cs="Arial"/>
          <w:color w:val="000000"/>
          <w:sz w:val="18"/>
          <w:szCs w:val="18"/>
        </w:rPr>
      </w:pPr>
    </w:p>
    <w:p w14:paraId="47C3BC56"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3B1CF753" w14:textId="77777777" w:rsidR="00206E9C" w:rsidRPr="00142F46" w:rsidRDefault="00206E9C" w:rsidP="00E31DAF">
      <w:pPr>
        <w:pStyle w:val="Odstavekseznama"/>
        <w:spacing w:before="120" w:after="120"/>
        <w:jc w:val="both"/>
        <w:rPr>
          <w:rFonts w:ascii="Arial" w:hAnsi="Arial" w:cs="Arial"/>
          <w:color w:val="000000"/>
          <w:sz w:val="18"/>
          <w:szCs w:val="18"/>
        </w:rPr>
      </w:pPr>
    </w:p>
    <w:p w14:paraId="6148FAF3"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47D02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177F90F5"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13E8C965" w14:textId="77777777" w:rsidR="00206E9C" w:rsidRPr="00142F46" w:rsidRDefault="00206E9C" w:rsidP="00E31DAF">
      <w:pPr>
        <w:pStyle w:val="Odstavekseznama"/>
        <w:spacing w:before="120" w:after="120"/>
        <w:jc w:val="both"/>
        <w:rPr>
          <w:rFonts w:ascii="Arial" w:hAnsi="Arial" w:cs="Arial"/>
          <w:color w:val="000000"/>
          <w:sz w:val="18"/>
          <w:szCs w:val="18"/>
        </w:rPr>
      </w:pPr>
    </w:p>
    <w:p w14:paraId="6482D89E"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0ABD16B2" w14:textId="77777777" w:rsidR="00206E9C" w:rsidRPr="00142F46" w:rsidRDefault="00206E9C" w:rsidP="00E31DAF">
      <w:pPr>
        <w:pStyle w:val="Odstavekseznama"/>
        <w:spacing w:before="120" w:after="120"/>
        <w:jc w:val="both"/>
        <w:rPr>
          <w:rFonts w:ascii="Arial" w:hAnsi="Arial" w:cs="Arial"/>
          <w:color w:val="000000"/>
          <w:sz w:val="18"/>
          <w:szCs w:val="18"/>
        </w:rPr>
      </w:pPr>
    </w:p>
    <w:p w14:paraId="131C505B"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4043748C" w14:textId="77777777" w:rsidR="00206E9C" w:rsidRPr="00142F46" w:rsidRDefault="00206E9C" w:rsidP="00161D01">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lastRenderedPageBreak/>
        <w:t>dobavitelj naročniku skladno z njegovim pozivom ne izroči novega oziroma spremenjenega finančnega zavarovanja, ki bi bilo potrebno zaradi spremembe vrednosti predmeta naročila, dobavnega roka ali obdobja pogarancijskega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5A0E100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88A2C2B"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17CD53F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3B1B55F1" w14:textId="77777777" w:rsidR="00D13912"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22BCDA44" w14:textId="77777777" w:rsidR="00D13912" w:rsidRPr="00142F46" w:rsidRDefault="00D13912" w:rsidP="00D13912">
      <w:pPr>
        <w:pStyle w:val="Odstavekseznama"/>
        <w:spacing w:before="120" w:after="120"/>
        <w:jc w:val="both"/>
        <w:rPr>
          <w:rFonts w:ascii="Arial" w:hAnsi="Arial" w:cs="Arial"/>
          <w:color w:val="000000"/>
          <w:sz w:val="18"/>
          <w:szCs w:val="18"/>
        </w:rPr>
      </w:pPr>
    </w:p>
    <w:p w14:paraId="420E22C4"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33589EA8" w14:textId="77777777" w:rsidR="00D13912" w:rsidRPr="00142F46" w:rsidRDefault="00D13912" w:rsidP="00D13912">
      <w:pPr>
        <w:pStyle w:val="Odstavekseznama"/>
        <w:spacing w:before="120" w:after="120"/>
        <w:jc w:val="both"/>
        <w:rPr>
          <w:rFonts w:ascii="Arial" w:hAnsi="Arial" w:cs="Arial"/>
          <w:color w:val="000000"/>
          <w:sz w:val="18"/>
          <w:szCs w:val="18"/>
        </w:rPr>
      </w:pPr>
    </w:p>
    <w:p w14:paraId="69CB6A9F"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3BC63C90" w14:textId="77777777" w:rsidR="00D13912" w:rsidRPr="00142F46" w:rsidRDefault="00D13912" w:rsidP="00D13912">
      <w:pPr>
        <w:pStyle w:val="Odstavekseznama"/>
        <w:spacing w:before="120" w:after="120"/>
        <w:jc w:val="both"/>
        <w:rPr>
          <w:rFonts w:ascii="Arial" w:hAnsi="Arial" w:cs="Arial"/>
          <w:color w:val="000000"/>
          <w:sz w:val="18"/>
          <w:szCs w:val="18"/>
        </w:rPr>
      </w:pPr>
    </w:p>
    <w:p w14:paraId="3F0E423F"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21102DE0" w14:textId="77777777" w:rsidR="00D13912" w:rsidRPr="00142F46" w:rsidRDefault="00D13912" w:rsidP="00D13912">
      <w:pPr>
        <w:pStyle w:val="Odstavekseznama"/>
        <w:spacing w:before="120" w:after="120"/>
        <w:jc w:val="both"/>
        <w:rPr>
          <w:rFonts w:ascii="Arial" w:hAnsi="Arial" w:cs="Arial"/>
          <w:color w:val="000000"/>
          <w:sz w:val="18"/>
          <w:szCs w:val="18"/>
        </w:rPr>
      </w:pPr>
    </w:p>
    <w:p w14:paraId="04BCACB1" w14:textId="77777777" w:rsidR="00D13912" w:rsidRPr="00142F46" w:rsidRDefault="00D13912" w:rsidP="00161D01">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2A0217DB" w14:textId="77777777" w:rsidR="007C4AEA" w:rsidRPr="007C4AEA" w:rsidRDefault="007C4AEA" w:rsidP="007C4AEA">
      <w:pPr>
        <w:spacing w:before="120" w:after="120"/>
        <w:jc w:val="both"/>
        <w:rPr>
          <w:rFonts w:ascii="Arial" w:hAnsi="Arial" w:cs="Arial"/>
          <w:color w:val="000000"/>
          <w:sz w:val="18"/>
          <w:szCs w:val="18"/>
        </w:rPr>
      </w:pP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0D62D340"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w:t>
      </w:r>
      <w:r w:rsidR="00534F78" w:rsidRPr="00D01FD2">
        <w:rPr>
          <w:rFonts w:ascii="Arial" w:hAnsi="Arial" w:cs="Arial"/>
          <w:snapToGrid w:val="0"/>
          <w:color w:val="000000"/>
          <w:sz w:val="18"/>
          <w:szCs w:val="18"/>
        </w:rPr>
        <w:t xml:space="preserve">dobava </w:t>
      </w:r>
      <w:r w:rsidR="00612EE2">
        <w:rPr>
          <w:rFonts w:ascii="Arial" w:hAnsi="Arial" w:cs="Arial"/>
          <w:snapToGrid w:val="0"/>
          <w:color w:val="000000"/>
          <w:sz w:val="18"/>
          <w:szCs w:val="18"/>
        </w:rPr>
        <w:t>mobilnega C</w:t>
      </w:r>
      <w:r w:rsidR="00075A30">
        <w:rPr>
          <w:rFonts w:ascii="Arial" w:hAnsi="Arial" w:cs="Arial"/>
          <w:snapToGrid w:val="0"/>
          <w:color w:val="000000"/>
          <w:sz w:val="18"/>
          <w:szCs w:val="18"/>
        </w:rPr>
        <w:t>-lok RTG aparata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w:t>
      </w:r>
      <w:r w:rsidRPr="00AA6650">
        <w:rPr>
          <w:rFonts w:ascii="Arial" w:hAnsi="Arial" w:cs="Arial"/>
          <w:sz w:val="18"/>
          <w:szCs w:val="18"/>
        </w:rPr>
        <w:t>TEHNIČNA USTREZNOST PONUJENE OPREME</w:t>
      </w:r>
      <w:r w:rsidRPr="00731494">
        <w:rPr>
          <w:rFonts w:ascii="Arial" w:hAnsi="Arial" w:cs="Arial"/>
          <w:sz w:val="18"/>
          <w:szCs w:val="18"/>
        </w:rPr>
        <w:t xml:space="preserve"> </w:t>
      </w:r>
    </w:p>
    <w:p w14:paraId="373E6231" w14:textId="3C0CEBE8"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4D18D481" w14:textId="1F85929B" w:rsidR="00E3448B" w:rsidRPr="00E3448B" w:rsidRDefault="0041455A" w:rsidP="00161D01">
      <w:pPr>
        <w:pStyle w:val="Odstavekseznama"/>
        <w:numPr>
          <w:ilvl w:val="0"/>
          <w:numId w:val="44"/>
        </w:numPr>
        <w:spacing w:before="120" w:after="120" w:line="260" w:lineRule="exact"/>
        <w:jc w:val="both"/>
        <w:rPr>
          <w:rFonts w:ascii="Arial" w:hAnsi="Arial" w:cs="Arial"/>
          <w:sz w:val="18"/>
          <w:szCs w:val="18"/>
        </w:rPr>
      </w:pPr>
      <w:r w:rsidRPr="00E3448B">
        <w:rPr>
          <w:rFonts w:ascii="Arial" w:hAnsi="Arial" w:cs="Arial"/>
          <w:b/>
          <w:bCs/>
          <w:sz w:val="18"/>
          <w:szCs w:val="18"/>
        </w:rPr>
        <w:t xml:space="preserve">Tehnična specifikacija  -  </w:t>
      </w:r>
      <w:r w:rsidR="00E3448B" w:rsidRPr="00E3448B">
        <w:rPr>
          <w:rFonts w:ascii="Arial" w:hAnsi="Arial" w:cs="Arial"/>
          <w:b/>
          <w:bCs/>
          <w:sz w:val="18"/>
          <w:szCs w:val="18"/>
        </w:rPr>
        <w:t>Mobilni C-lok RTG aparat za Interno kliniko</w:t>
      </w:r>
    </w:p>
    <w:p w14:paraId="6543D8FC" w14:textId="77777777" w:rsidR="00E3448B" w:rsidRPr="00E3448B" w:rsidRDefault="00E3448B" w:rsidP="00E3448B">
      <w:pPr>
        <w:spacing w:before="120" w:after="120" w:line="260" w:lineRule="exact"/>
        <w:jc w:val="both"/>
        <w:rPr>
          <w:rFonts w:ascii="Arial" w:hAnsi="Arial" w:cs="Arial"/>
          <w:b/>
          <w:sz w:val="18"/>
          <w:szCs w:val="18"/>
        </w:rPr>
      </w:pPr>
      <w:r w:rsidRPr="00E3448B">
        <w:rPr>
          <w:rFonts w:ascii="Arial" w:hAnsi="Arial" w:cs="Arial"/>
          <w:b/>
          <w:sz w:val="18"/>
          <w:szCs w:val="18"/>
        </w:rPr>
        <w:t>Splošna določila</w:t>
      </w:r>
    </w:p>
    <w:p w14:paraId="76E837F6" w14:textId="77777777" w:rsidR="00E3448B" w:rsidRPr="00E3448B" w:rsidRDefault="00E3448B" w:rsidP="00E3448B">
      <w:pPr>
        <w:spacing w:before="120" w:after="120" w:line="260" w:lineRule="exact"/>
        <w:jc w:val="both"/>
        <w:rPr>
          <w:rFonts w:ascii="Arial" w:hAnsi="Arial" w:cs="Arial"/>
          <w:sz w:val="18"/>
          <w:szCs w:val="18"/>
        </w:rPr>
      </w:pPr>
      <w:r w:rsidRPr="00E3448B">
        <w:rPr>
          <w:rFonts w:ascii="Arial" w:hAnsi="Arial" w:cs="Arial"/>
          <w:sz w:val="18"/>
          <w:szCs w:val="18"/>
        </w:rPr>
        <w:t>Na aparatu se bodo izvajali posegi katetrske ablacije in občasno angiografija koronarnih arterij:</w:t>
      </w:r>
    </w:p>
    <w:p w14:paraId="45B7DCFE" w14:textId="77777777" w:rsidR="00E3448B" w:rsidRPr="00E3448B" w:rsidRDefault="00E3448B" w:rsidP="00161D01">
      <w:pPr>
        <w:numPr>
          <w:ilvl w:val="0"/>
          <w:numId w:val="58"/>
        </w:numPr>
        <w:spacing w:after="0" w:line="260" w:lineRule="exact"/>
        <w:ind w:left="360"/>
        <w:jc w:val="both"/>
        <w:rPr>
          <w:rFonts w:ascii="Arial" w:hAnsi="Arial" w:cs="Arial"/>
          <w:sz w:val="18"/>
          <w:szCs w:val="18"/>
        </w:rPr>
      </w:pPr>
      <w:r w:rsidRPr="00E3448B">
        <w:rPr>
          <w:rFonts w:ascii="Arial" w:hAnsi="Arial" w:cs="Arial"/>
          <w:sz w:val="18"/>
          <w:szCs w:val="18"/>
        </w:rPr>
        <w:t>Aparat mora omogočati diaskopijo in zajem LIH in diaskopske serije. Vsebovati mora programsko opremo in protokole za izvajanje posegov na srcu. Omogočati mora specifičen program prilagojen za elektrofiziološke posege (diaskopija z z minimalnim številom pulzov 2 – 15/s). Omogočati mora program za koronarografijo.</w:t>
      </w:r>
    </w:p>
    <w:p w14:paraId="39A5C33B" w14:textId="77777777" w:rsidR="00E3448B" w:rsidRPr="00E3448B" w:rsidRDefault="00E3448B" w:rsidP="00161D01">
      <w:pPr>
        <w:numPr>
          <w:ilvl w:val="0"/>
          <w:numId w:val="58"/>
        </w:numPr>
        <w:spacing w:after="0" w:line="260" w:lineRule="exact"/>
        <w:ind w:left="360"/>
        <w:jc w:val="both"/>
        <w:rPr>
          <w:rFonts w:ascii="Arial" w:hAnsi="Arial" w:cs="Arial"/>
          <w:sz w:val="18"/>
          <w:szCs w:val="18"/>
        </w:rPr>
      </w:pPr>
      <w:r w:rsidRPr="00E3448B">
        <w:rPr>
          <w:rFonts w:ascii="Arial" w:hAnsi="Arial" w:cs="Arial"/>
          <w:sz w:val="18"/>
          <w:szCs w:val="18"/>
        </w:rPr>
        <w:t>Aparat mora vsebovati programsko opremo prilagojeno za izvajanje posegov na srcu in omogoča uporabniške profile z nastavitvami prilagojenimi posamičnim vrstam kardioloških posegov, kot so koronarna angiografija, EF posei z uporabo elektroanatomske kartografije, vstavitve spodbujevalnikov, ipd.</w:t>
      </w:r>
    </w:p>
    <w:p w14:paraId="273F88CD" w14:textId="77777777" w:rsidR="00E3448B" w:rsidRPr="00E3448B" w:rsidRDefault="00E3448B" w:rsidP="00161D01">
      <w:pPr>
        <w:numPr>
          <w:ilvl w:val="0"/>
          <w:numId w:val="58"/>
        </w:numPr>
        <w:spacing w:after="0" w:line="260" w:lineRule="exact"/>
        <w:ind w:left="360"/>
        <w:jc w:val="both"/>
        <w:rPr>
          <w:rFonts w:ascii="Arial" w:hAnsi="Arial" w:cs="Arial"/>
          <w:sz w:val="18"/>
          <w:szCs w:val="18"/>
        </w:rPr>
      </w:pPr>
      <w:r w:rsidRPr="00E3448B">
        <w:rPr>
          <w:rFonts w:ascii="Arial" w:hAnsi="Arial" w:cs="Arial"/>
          <w:sz w:val="18"/>
          <w:szCs w:val="18"/>
        </w:rPr>
        <w:t>Aparat mora biti zasnovan tako, da pri sočasni uporabi sistema elektroanatomske kartografije ne prihaja do motenj/popačenj v prikazu Rtg slike.</w:t>
      </w:r>
    </w:p>
    <w:p w14:paraId="4B6FD632" w14:textId="77777777" w:rsidR="00E3448B" w:rsidRPr="00E3448B" w:rsidRDefault="00E3448B" w:rsidP="00161D01">
      <w:pPr>
        <w:numPr>
          <w:ilvl w:val="0"/>
          <w:numId w:val="58"/>
        </w:numPr>
        <w:spacing w:after="0" w:line="260" w:lineRule="exact"/>
        <w:ind w:left="360"/>
        <w:jc w:val="both"/>
        <w:rPr>
          <w:rFonts w:ascii="Arial" w:hAnsi="Arial" w:cs="Arial"/>
          <w:sz w:val="18"/>
          <w:szCs w:val="18"/>
        </w:rPr>
      </w:pPr>
      <w:r w:rsidRPr="00E3448B">
        <w:rPr>
          <w:rFonts w:ascii="Arial" w:hAnsi="Arial" w:cs="Arial"/>
          <w:sz w:val="18"/>
          <w:szCs w:val="18"/>
        </w:rPr>
        <w:t>Aparat mora omogočati izvoz signala in prikaz tekoče ter statične slike na dveh monitorjih, pritrjenih na obstoječi stropni stativ v EF laboratoriju, KO za kardiologijo. Preveriti je potrebno največjo možno velikost monitorjev. Slednji morajo biti dodani v ponudbo.</w:t>
      </w:r>
    </w:p>
    <w:p w14:paraId="1C791F12" w14:textId="77777777" w:rsidR="00E3448B" w:rsidRPr="00E3448B" w:rsidRDefault="00E3448B" w:rsidP="00E3448B">
      <w:pPr>
        <w:spacing w:before="120" w:after="120" w:line="260" w:lineRule="exact"/>
        <w:jc w:val="both"/>
        <w:rPr>
          <w:rFonts w:ascii="Arial" w:hAnsi="Arial" w:cs="Arial"/>
          <w:sz w:val="18"/>
          <w:szCs w:val="18"/>
        </w:rPr>
      </w:pPr>
      <w:r w:rsidRPr="00E3448B">
        <w:rPr>
          <w:rFonts w:ascii="Arial" w:hAnsi="Arial" w:cs="Arial"/>
          <w:sz w:val="18"/>
          <w:szCs w:val="18"/>
        </w:rPr>
        <w:t xml:space="preserve">Zaradi specifičnih prostorskih razmer (magnet tridimenzionalne kartografije pritrjen na spodnjo stran operacijske mize, so potrebne čim bolj kompaktne dimenzije ohišja cevi. </w:t>
      </w:r>
    </w:p>
    <w:p w14:paraId="6DA9C662" w14:textId="77777777" w:rsidR="00E3448B" w:rsidRPr="00E3448B" w:rsidRDefault="00E3448B" w:rsidP="00E3448B">
      <w:pPr>
        <w:spacing w:before="120" w:after="120" w:line="260" w:lineRule="exact"/>
        <w:jc w:val="both"/>
        <w:rPr>
          <w:rFonts w:ascii="Arial" w:hAnsi="Arial" w:cs="Arial"/>
          <w:sz w:val="18"/>
          <w:szCs w:val="18"/>
        </w:rPr>
      </w:pPr>
      <w:r w:rsidRPr="00E3448B">
        <w:rPr>
          <w:rFonts w:ascii="Arial" w:hAnsi="Arial" w:cs="Arial"/>
          <w:sz w:val="18"/>
          <w:szCs w:val="18"/>
        </w:rPr>
        <w:t>V primeru, da dimenzije ohišja cevi ne omogočajo neoviranega pomika cevi brez kontakta z magnetnim nosilcem 3D sistema na obstoječi operacijski mizi,  je potrebno v ponudbi vključiti ustrezno operacijsko mizo.</w:t>
      </w:r>
    </w:p>
    <w:p w14:paraId="3A97EFDA" w14:textId="77777777" w:rsidR="00597DE1" w:rsidRDefault="00E3448B" w:rsidP="00E3448B">
      <w:pPr>
        <w:spacing w:before="120" w:after="120" w:line="260" w:lineRule="exact"/>
        <w:jc w:val="both"/>
        <w:rPr>
          <w:rFonts w:ascii="Arial" w:hAnsi="Arial" w:cs="Arial"/>
          <w:sz w:val="18"/>
          <w:szCs w:val="18"/>
        </w:rPr>
      </w:pPr>
      <w:r w:rsidRPr="00E3448B">
        <w:rPr>
          <w:rFonts w:ascii="Arial" w:hAnsi="Arial" w:cs="Arial"/>
          <w:sz w:val="18"/>
          <w:szCs w:val="18"/>
        </w:rPr>
        <w:t xml:space="preserve">Dimenzije aparata morajo biti takšne, da ga bo mogoče umestiti v elektrofiziološki laboratorij, KO za kardiologijo (razdalja od zidu, do zunanjega (oddaljenejšega) roba operacijske mize cca 230 cm). </w:t>
      </w:r>
    </w:p>
    <w:p w14:paraId="3BA05A4E" w14:textId="01371E74" w:rsidR="00E3448B" w:rsidRPr="00597DE1" w:rsidRDefault="00597DE1" w:rsidP="00E3448B">
      <w:pPr>
        <w:spacing w:before="120" w:after="120" w:line="260" w:lineRule="exact"/>
        <w:jc w:val="both"/>
        <w:rPr>
          <w:rFonts w:ascii="Arial" w:hAnsi="Arial" w:cs="Arial"/>
          <w:sz w:val="18"/>
          <w:szCs w:val="18"/>
          <w:u w:val="single"/>
        </w:rPr>
      </w:pPr>
      <w:r w:rsidRPr="00597DE1">
        <w:rPr>
          <w:rFonts w:ascii="Arial" w:hAnsi="Arial" w:cs="Arial"/>
          <w:b/>
          <w:bCs/>
          <w:sz w:val="18"/>
          <w:szCs w:val="18"/>
          <w:u w:val="single"/>
        </w:rPr>
        <w:t>Ogled prostora kjer je predvidena umestitev opreme je obvezen</w:t>
      </w:r>
      <w:r w:rsidR="008B2A60" w:rsidRPr="00597DE1">
        <w:rPr>
          <w:rFonts w:ascii="Arial" w:hAnsi="Arial" w:cs="Arial"/>
          <w:b/>
          <w:bCs/>
          <w:sz w:val="18"/>
          <w:szCs w:val="18"/>
          <w:u w:val="single"/>
        </w:rPr>
        <w:t xml:space="preserve">. Kontakt za ogled: </w:t>
      </w:r>
      <w:hyperlink r:id="rId13" w:history="1">
        <w:r w:rsidR="008B2A60" w:rsidRPr="00597DE1">
          <w:rPr>
            <w:rStyle w:val="Hiperpovezava"/>
            <w:rFonts w:ascii="Arial" w:hAnsi="Arial" w:cs="Arial"/>
            <w:b/>
            <w:bCs/>
            <w:color w:val="000000" w:themeColor="text1"/>
            <w:sz w:val="18"/>
            <w:szCs w:val="18"/>
          </w:rPr>
          <w:t>andrej.pernat@kclj.si</w:t>
        </w:r>
      </w:hyperlink>
      <w:r w:rsidR="008B2A60" w:rsidRPr="00597DE1">
        <w:rPr>
          <w:rFonts w:ascii="Arial" w:hAnsi="Arial" w:cs="Arial"/>
          <w:b/>
          <w:bCs/>
          <w:color w:val="000000" w:themeColor="text1"/>
          <w:sz w:val="18"/>
          <w:szCs w:val="18"/>
          <w:u w:val="single"/>
        </w:rPr>
        <w:t xml:space="preserve">. </w:t>
      </w:r>
      <w:r w:rsidR="008B2A60" w:rsidRPr="00597DE1">
        <w:rPr>
          <w:rFonts w:ascii="Arial" w:hAnsi="Arial" w:cs="Arial"/>
          <w:b/>
          <w:bCs/>
          <w:sz w:val="18"/>
          <w:szCs w:val="18"/>
          <w:u w:val="single"/>
        </w:rPr>
        <w:t xml:space="preserve">Ogled </w:t>
      </w:r>
      <w:r w:rsidRPr="00597DE1">
        <w:rPr>
          <w:rFonts w:ascii="Arial" w:hAnsi="Arial" w:cs="Arial"/>
          <w:b/>
          <w:bCs/>
          <w:sz w:val="18"/>
          <w:szCs w:val="18"/>
          <w:u w:val="single"/>
        </w:rPr>
        <w:t>se opravi</w:t>
      </w:r>
      <w:r w:rsidR="008B2A60" w:rsidRPr="00597DE1">
        <w:rPr>
          <w:rFonts w:ascii="Arial" w:hAnsi="Arial" w:cs="Arial"/>
          <w:b/>
          <w:bCs/>
          <w:sz w:val="18"/>
          <w:szCs w:val="18"/>
          <w:u w:val="single"/>
        </w:rPr>
        <w:t xml:space="preserve"> po predhodnem dogovoru, najkasneje do iztek</w:t>
      </w:r>
      <w:r w:rsidRPr="00597DE1">
        <w:rPr>
          <w:rFonts w:ascii="Arial" w:hAnsi="Arial" w:cs="Arial"/>
          <w:b/>
          <w:bCs/>
          <w:sz w:val="18"/>
          <w:szCs w:val="18"/>
          <w:u w:val="single"/>
        </w:rPr>
        <w:t>a</w:t>
      </w:r>
      <w:r w:rsidR="008B2A60" w:rsidRPr="00597DE1">
        <w:rPr>
          <w:rFonts w:ascii="Arial" w:hAnsi="Arial" w:cs="Arial"/>
          <w:b/>
          <w:bCs/>
          <w:sz w:val="18"/>
          <w:szCs w:val="18"/>
          <w:u w:val="single"/>
        </w:rPr>
        <w:t xml:space="preserve"> roka za postavljanje vprašanj na P</w:t>
      </w:r>
      <w:r w:rsidRPr="00597DE1">
        <w:rPr>
          <w:rFonts w:ascii="Arial" w:hAnsi="Arial" w:cs="Arial"/>
          <w:b/>
          <w:bCs/>
          <w:sz w:val="18"/>
          <w:szCs w:val="18"/>
          <w:u w:val="single"/>
        </w:rPr>
        <w:t>ortalu javnih naročil</w:t>
      </w:r>
      <w:r w:rsidR="00E3448B" w:rsidRPr="00597DE1">
        <w:rPr>
          <w:rFonts w:ascii="Arial" w:hAnsi="Arial" w:cs="Arial"/>
          <w:b/>
          <w:bCs/>
          <w:sz w:val="18"/>
          <w:szCs w:val="18"/>
          <w:u w:val="single"/>
        </w:rPr>
        <w:t>.</w:t>
      </w:r>
    </w:p>
    <w:p w14:paraId="11B537E8" w14:textId="77777777" w:rsidR="00E3448B" w:rsidRPr="00E3448B" w:rsidRDefault="00E3448B" w:rsidP="008B2A60">
      <w:pPr>
        <w:spacing w:after="120" w:line="260" w:lineRule="exact"/>
        <w:jc w:val="both"/>
        <w:rPr>
          <w:rFonts w:ascii="Arial" w:hAnsi="Arial" w:cs="Arial"/>
          <w:sz w:val="18"/>
          <w:szCs w:val="18"/>
        </w:rPr>
      </w:pPr>
      <w:r w:rsidRPr="00E3448B">
        <w:rPr>
          <w:rFonts w:ascii="Arial" w:hAnsi="Arial" w:cs="Arial"/>
          <w:sz w:val="18"/>
          <w:szCs w:val="18"/>
        </w:rPr>
        <w:t>Aparat mora omogočati brezžičen sprejem elektronskih napotitev iz RIS-a (ročni vnos po potrebi), imeti mora uporabno delovno listo ter orodja za pregled nad obdelanimi in poslanimi slikami v PACS sistem UKCL. Omogočati mora kompletno integracijo s PACS/RIS sistemom v UKCL,  z vsemi pripadajočimi licencami oz. programskimi orodji tudi, če niso natančno navedeni v dokumentaciji.</w:t>
      </w:r>
    </w:p>
    <w:p w14:paraId="702E8363" w14:textId="77777777" w:rsidR="00E3448B" w:rsidRPr="00E3448B" w:rsidRDefault="00E3448B" w:rsidP="008B2A60">
      <w:pPr>
        <w:spacing w:after="120" w:line="260" w:lineRule="exact"/>
        <w:jc w:val="both"/>
        <w:rPr>
          <w:rFonts w:ascii="Arial" w:hAnsi="Arial" w:cs="Arial"/>
          <w:sz w:val="18"/>
          <w:szCs w:val="18"/>
        </w:rPr>
      </w:pPr>
      <w:r w:rsidRPr="00E3448B">
        <w:rPr>
          <w:rFonts w:ascii="Arial" w:hAnsi="Arial" w:cs="Arial"/>
          <w:sz w:val="18"/>
          <w:szCs w:val="18"/>
        </w:rPr>
        <w:t xml:space="preserve">Aparat mora biti nov, proizvodnja v tekočem letu, neuporabljen in imeti mora garancijo vsaj 24 mesecev. Pogarancijsko vzdrževanje mora biti po principu "all inclusive" za obdobje vsaj 3 let. Ponudnik mora zagotavljati vse posodobitve programske opreme za  dobavljeno opremo v času vzdrževalne pogodbe. </w:t>
      </w:r>
    </w:p>
    <w:p w14:paraId="43737170" w14:textId="77777777" w:rsidR="00E3448B" w:rsidRPr="00E3448B" w:rsidRDefault="00E3448B" w:rsidP="008B2A60">
      <w:pPr>
        <w:spacing w:after="0" w:line="260" w:lineRule="exact"/>
        <w:jc w:val="both"/>
        <w:rPr>
          <w:rFonts w:ascii="Arial" w:hAnsi="Arial" w:cs="Arial"/>
          <w:sz w:val="18"/>
          <w:szCs w:val="18"/>
        </w:rPr>
      </w:pPr>
      <w:r w:rsidRPr="00E3448B">
        <w:rPr>
          <w:rFonts w:ascii="Arial" w:hAnsi="Arial" w:cs="Arial"/>
          <w:sz w:val="18"/>
          <w:szCs w:val="18"/>
        </w:rPr>
        <w:lastRenderedPageBreak/>
        <w:t xml:space="preserve">Ponudnik mora podati potrdila o izšolanosti serviserjev (certifikati). Ponudnik mora zagotoviti šolanje uporabnikov. Šolanje mora potekati vsaj 5 dni. Navodila za uporabo v slovenščini morajo biti dostavljena pred šolanjem. </w:t>
      </w:r>
      <w:r w:rsidRPr="00E3448B">
        <w:rPr>
          <w:rFonts w:ascii="Arial" w:hAnsi="Arial" w:cs="Arial"/>
          <w:sz w:val="18"/>
          <w:szCs w:val="18"/>
        </w:rPr>
        <w:br/>
      </w:r>
    </w:p>
    <w:p w14:paraId="5AD09667" w14:textId="7101E657" w:rsidR="00E3448B" w:rsidRPr="00E3448B" w:rsidRDefault="00E3448B" w:rsidP="008B2A60">
      <w:pPr>
        <w:spacing w:after="120" w:line="260" w:lineRule="exact"/>
        <w:jc w:val="both"/>
        <w:rPr>
          <w:rFonts w:ascii="Arial" w:hAnsi="Arial" w:cs="Arial"/>
          <w:sz w:val="18"/>
          <w:szCs w:val="18"/>
        </w:rPr>
      </w:pPr>
      <w:r w:rsidRPr="00E3448B">
        <w:rPr>
          <w:rFonts w:ascii="Arial" w:hAnsi="Arial" w:cs="Arial"/>
          <w:sz w:val="18"/>
          <w:szCs w:val="18"/>
        </w:rPr>
        <w:t>Ob primopredaji mora ponudnik priložiti pregled tehnične kakovosti RTG aparata v skladu z veljavno zakonodajo. Stroške dodatnih pregledov tehnične kakovosti RTG aparata  v času garancije krije ponudnik (npr. okvara RTG cevi). Ponudnik mora poslati serviserja isti dan na lokacijo, če je opravljen klic do 16h.</w:t>
      </w:r>
    </w:p>
    <w:p w14:paraId="0F26D100" w14:textId="77777777" w:rsidR="00E3448B" w:rsidRPr="00E3448B" w:rsidRDefault="00E3448B" w:rsidP="00E3448B">
      <w:pPr>
        <w:spacing w:before="120" w:after="120" w:line="260" w:lineRule="exact"/>
        <w:jc w:val="both"/>
        <w:rPr>
          <w:rFonts w:ascii="Arial" w:hAnsi="Arial" w:cs="Arial"/>
          <w:b/>
          <w:sz w:val="18"/>
          <w:szCs w:val="18"/>
        </w:rPr>
      </w:pPr>
      <w:r w:rsidRPr="00E3448B">
        <w:rPr>
          <w:rFonts w:ascii="Arial" w:hAnsi="Arial" w:cs="Arial"/>
          <w:b/>
          <w:sz w:val="18"/>
          <w:szCs w:val="18"/>
        </w:rPr>
        <w:t>Tehnične lastnosti aparata</w:t>
      </w:r>
    </w:p>
    <w:p w14:paraId="5F2CAFD6" w14:textId="67A2E34E" w:rsidR="00E3448B" w:rsidRPr="00E3448B" w:rsidRDefault="00E3448B" w:rsidP="00E3448B">
      <w:pPr>
        <w:spacing w:before="120" w:after="120" w:line="260" w:lineRule="exact"/>
        <w:jc w:val="both"/>
        <w:rPr>
          <w:rFonts w:ascii="Arial" w:hAnsi="Arial" w:cs="Arial"/>
          <w:sz w:val="18"/>
          <w:szCs w:val="18"/>
        </w:rPr>
      </w:pPr>
      <w:r w:rsidRPr="00E3448B">
        <w:rPr>
          <w:rFonts w:ascii="Arial" w:hAnsi="Arial" w:cs="Arial"/>
          <w:sz w:val="18"/>
          <w:szCs w:val="18"/>
        </w:rPr>
        <w:t>Aparat</w:t>
      </w:r>
      <w:r w:rsidR="008B2A60">
        <w:rPr>
          <w:rFonts w:ascii="Arial" w:hAnsi="Arial" w:cs="Arial"/>
          <w:sz w:val="18"/>
          <w:szCs w:val="18"/>
        </w:rPr>
        <w:t xml:space="preserve"> (komplet)</w:t>
      </w:r>
      <w:r w:rsidRPr="00E3448B">
        <w:rPr>
          <w:rFonts w:ascii="Arial" w:hAnsi="Arial" w:cs="Arial"/>
          <w:sz w:val="18"/>
          <w:szCs w:val="18"/>
        </w:rPr>
        <w:t xml:space="preserve"> je sestavljen iz RTG generatorja, RTG cevi, C loka, slikovnega sprejemnika, vozička z dvema </w:t>
      </w:r>
      <w:r w:rsidRPr="00E3448B">
        <w:rPr>
          <w:rFonts w:ascii="Arial" w:hAnsi="Arial" w:cs="Arial"/>
          <w:sz w:val="18"/>
          <w:szCs w:val="18"/>
        </w:rPr>
        <w:br/>
        <w:t>monitorjema ali enim ekvivalentnim večjim monitorjem, upravljalno konzolo in dodatno opremo.</w:t>
      </w:r>
    </w:p>
    <w:tbl>
      <w:tblPr>
        <w:tblW w:w="8505" w:type="dxa"/>
        <w:tblCellMar>
          <w:left w:w="70" w:type="dxa"/>
          <w:right w:w="70" w:type="dxa"/>
        </w:tblCellMar>
        <w:tblLook w:val="04A0" w:firstRow="1" w:lastRow="0" w:firstColumn="1" w:lastColumn="0" w:noHBand="0" w:noVBand="1"/>
      </w:tblPr>
      <w:tblGrid>
        <w:gridCol w:w="6700"/>
        <w:gridCol w:w="1805"/>
      </w:tblGrid>
      <w:tr w:rsidR="00E3448B" w:rsidRPr="00E3448B" w14:paraId="6DC16A3F" w14:textId="77777777" w:rsidTr="00ED36EB">
        <w:trPr>
          <w:trHeight w:val="225"/>
        </w:trPr>
        <w:tc>
          <w:tcPr>
            <w:tcW w:w="8505" w:type="dxa"/>
            <w:gridSpan w:val="2"/>
            <w:shd w:val="clear" w:color="FFE699" w:fill="FFE699"/>
            <w:noWrap/>
            <w:vAlign w:val="center"/>
            <w:hideMark/>
          </w:tcPr>
          <w:p w14:paraId="50627F7B"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Generator</w:t>
            </w:r>
          </w:p>
        </w:tc>
      </w:tr>
      <w:tr w:rsidR="00E3448B" w:rsidRPr="00E3448B" w14:paraId="5360DF04" w14:textId="77777777" w:rsidTr="00ED36EB">
        <w:trPr>
          <w:trHeight w:val="225"/>
        </w:trPr>
        <w:tc>
          <w:tcPr>
            <w:tcW w:w="8505" w:type="dxa"/>
            <w:gridSpan w:val="2"/>
            <w:noWrap/>
            <w:vAlign w:val="bottom"/>
            <w:hideMark/>
          </w:tcPr>
          <w:p w14:paraId="3015E78D" w14:textId="77777777" w:rsidR="00E3448B" w:rsidRPr="00E3448B" w:rsidRDefault="00E3448B" w:rsidP="00161D01">
            <w:pPr>
              <w:numPr>
                <w:ilvl w:val="0"/>
                <w:numId w:val="48"/>
              </w:numPr>
              <w:spacing w:after="0" w:line="260" w:lineRule="exact"/>
              <w:jc w:val="both"/>
              <w:rPr>
                <w:rFonts w:ascii="Arial" w:hAnsi="Arial" w:cs="Arial"/>
                <w:sz w:val="18"/>
                <w:szCs w:val="18"/>
              </w:rPr>
            </w:pPr>
            <w:r w:rsidRPr="00E3448B">
              <w:rPr>
                <w:rFonts w:ascii="Arial" w:hAnsi="Arial" w:cs="Arial"/>
                <w:sz w:val="18"/>
                <w:szCs w:val="18"/>
              </w:rPr>
              <w:t>mora biti visokofrekvenčen z nominalno močjo vsaj  25kW</w:t>
            </w:r>
          </w:p>
        </w:tc>
      </w:tr>
      <w:tr w:rsidR="00E3448B" w:rsidRPr="00E3448B" w14:paraId="4ED81DB7" w14:textId="77777777" w:rsidTr="00ED36EB">
        <w:trPr>
          <w:trHeight w:val="225"/>
        </w:trPr>
        <w:tc>
          <w:tcPr>
            <w:tcW w:w="8505" w:type="dxa"/>
            <w:gridSpan w:val="2"/>
            <w:noWrap/>
            <w:vAlign w:val="bottom"/>
            <w:hideMark/>
          </w:tcPr>
          <w:p w14:paraId="465891A4" w14:textId="77777777" w:rsidR="00E3448B" w:rsidRPr="00E3448B" w:rsidRDefault="00E3448B" w:rsidP="00161D01">
            <w:pPr>
              <w:numPr>
                <w:ilvl w:val="0"/>
                <w:numId w:val="48"/>
              </w:numPr>
              <w:spacing w:after="0" w:line="260" w:lineRule="exact"/>
              <w:jc w:val="both"/>
              <w:rPr>
                <w:rFonts w:ascii="Arial" w:hAnsi="Arial" w:cs="Arial"/>
                <w:sz w:val="18"/>
                <w:szCs w:val="18"/>
              </w:rPr>
            </w:pPr>
            <w:r w:rsidRPr="00E3448B">
              <w:rPr>
                <w:rFonts w:ascii="Arial" w:hAnsi="Arial" w:cs="Arial"/>
                <w:sz w:val="18"/>
                <w:szCs w:val="18"/>
              </w:rPr>
              <w:t>aparat mora omogočati posamično slikanje (single shot), zajem slikovne serije v polni ločljivosti, ki omogoča ustrezen prikaz posegov na srcu in diaskopijo.</w:t>
            </w:r>
          </w:p>
        </w:tc>
      </w:tr>
      <w:tr w:rsidR="00E3448B" w:rsidRPr="00E3448B" w14:paraId="09F17D14" w14:textId="77777777" w:rsidTr="00ED36EB">
        <w:trPr>
          <w:trHeight w:val="225"/>
        </w:trPr>
        <w:tc>
          <w:tcPr>
            <w:tcW w:w="8505" w:type="dxa"/>
            <w:gridSpan w:val="2"/>
            <w:noWrap/>
            <w:vAlign w:val="bottom"/>
            <w:hideMark/>
          </w:tcPr>
          <w:p w14:paraId="53F8C6DA" w14:textId="77777777" w:rsidR="00E3448B" w:rsidRPr="00E3448B" w:rsidRDefault="00E3448B" w:rsidP="00161D01">
            <w:pPr>
              <w:numPr>
                <w:ilvl w:val="0"/>
                <w:numId w:val="48"/>
              </w:numPr>
              <w:spacing w:after="0" w:line="260" w:lineRule="exact"/>
              <w:jc w:val="both"/>
              <w:rPr>
                <w:rFonts w:ascii="Arial" w:hAnsi="Arial" w:cs="Arial"/>
                <w:sz w:val="18"/>
                <w:szCs w:val="18"/>
              </w:rPr>
            </w:pPr>
            <w:r w:rsidRPr="00E3448B">
              <w:rPr>
                <w:rFonts w:ascii="Arial" w:hAnsi="Arial" w:cs="Arial"/>
                <w:sz w:val="18"/>
                <w:szCs w:val="18"/>
              </w:rPr>
              <w:t>napetosti v razponu  40 -120 kV pri radiografiji in fluoroskopiji</w:t>
            </w:r>
          </w:p>
        </w:tc>
      </w:tr>
      <w:tr w:rsidR="00E3448B" w:rsidRPr="00E3448B" w14:paraId="1FE7F14B" w14:textId="77777777" w:rsidTr="00ED36EB">
        <w:trPr>
          <w:trHeight w:val="225"/>
        </w:trPr>
        <w:tc>
          <w:tcPr>
            <w:tcW w:w="8505" w:type="dxa"/>
            <w:gridSpan w:val="2"/>
            <w:noWrap/>
            <w:vAlign w:val="bottom"/>
            <w:hideMark/>
          </w:tcPr>
          <w:p w14:paraId="1058209D" w14:textId="77777777" w:rsidR="00E3448B" w:rsidRPr="00E3448B" w:rsidRDefault="00E3448B" w:rsidP="00161D01">
            <w:pPr>
              <w:numPr>
                <w:ilvl w:val="0"/>
                <w:numId w:val="48"/>
              </w:numPr>
              <w:spacing w:after="0" w:line="260" w:lineRule="exact"/>
              <w:jc w:val="both"/>
              <w:rPr>
                <w:rFonts w:ascii="Arial" w:hAnsi="Arial" w:cs="Arial"/>
                <w:sz w:val="18"/>
                <w:szCs w:val="18"/>
              </w:rPr>
            </w:pPr>
            <w:r w:rsidRPr="00E3448B">
              <w:rPr>
                <w:rFonts w:ascii="Arial" w:hAnsi="Arial" w:cs="Arial"/>
                <w:sz w:val="18"/>
                <w:szCs w:val="18"/>
              </w:rPr>
              <w:t xml:space="preserve">frekvenca zajema slik pri pulzni diaskopiji pri najmanj  4 različnih frekvencah od vsaj  2p/s do 15 p/s </w:t>
            </w:r>
          </w:p>
        </w:tc>
      </w:tr>
      <w:tr w:rsidR="00E3448B" w:rsidRPr="00E3448B" w14:paraId="410315CD" w14:textId="77777777" w:rsidTr="00ED36EB">
        <w:trPr>
          <w:gridAfter w:val="1"/>
          <w:wAfter w:w="1805" w:type="dxa"/>
          <w:trHeight w:val="225"/>
        </w:trPr>
        <w:tc>
          <w:tcPr>
            <w:tcW w:w="6700" w:type="dxa"/>
            <w:noWrap/>
            <w:vAlign w:val="bottom"/>
            <w:hideMark/>
          </w:tcPr>
          <w:p w14:paraId="20207DF3" w14:textId="77777777" w:rsidR="00E3448B" w:rsidRPr="00E3448B" w:rsidRDefault="00E3448B" w:rsidP="00161D01">
            <w:pPr>
              <w:numPr>
                <w:ilvl w:val="0"/>
                <w:numId w:val="48"/>
              </w:numPr>
              <w:spacing w:after="0" w:line="260" w:lineRule="exact"/>
              <w:jc w:val="both"/>
              <w:rPr>
                <w:rFonts w:ascii="Arial" w:hAnsi="Arial" w:cs="Arial"/>
                <w:sz w:val="18"/>
                <w:szCs w:val="18"/>
              </w:rPr>
            </w:pPr>
            <w:r w:rsidRPr="00E3448B">
              <w:rPr>
                <w:rFonts w:ascii="Arial" w:hAnsi="Arial" w:cs="Arial"/>
                <w:sz w:val="18"/>
                <w:szCs w:val="18"/>
              </w:rPr>
              <w:t xml:space="preserve">frekvenca zajema slik pri radiografiji (zajem pri polni ločljivosti) najmanj od 2 f/s do 30 f/s  </w:t>
            </w:r>
          </w:p>
          <w:p w14:paraId="198C937E" w14:textId="77777777" w:rsidR="00E3448B" w:rsidRPr="00E3448B" w:rsidRDefault="00E3448B" w:rsidP="00161D01">
            <w:pPr>
              <w:numPr>
                <w:ilvl w:val="0"/>
                <w:numId w:val="48"/>
              </w:numPr>
              <w:spacing w:after="0" w:line="260" w:lineRule="exact"/>
              <w:jc w:val="both"/>
              <w:rPr>
                <w:rFonts w:ascii="Arial" w:hAnsi="Arial" w:cs="Arial"/>
                <w:sz w:val="18"/>
                <w:szCs w:val="18"/>
              </w:rPr>
            </w:pPr>
            <w:r w:rsidRPr="00E3448B">
              <w:rPr>
                <w:rFonts w:ascii="Arial" w:hAnsi="Arial" w:cs="Arial"/>
                <w:sz w:val="18"/>
                <w:szCs w:val="18"/>
              </w:rPr>
              <w:t>diaskopski način mora omogočiti večstopenjsko prilagajanje doze glede na objekt (low-medium-high ali ekvivalentno)</w:t>
            </w:r>
          </w:p>
        </w:tc>
      </w:tr>
    </w:tbl>
    <w:p w14:paraId="2E6828D3" w14:textId="77777777" w:rsidR="00E3448B" w:rsidRPr="00E3448B" w:rsidRDefault="00E3448B" w:rsidP="00E3448B">
      <w:pPr>
        <w:spacing w:before="120" w:after="120" w:line="260" w:lineRule="exact"/>
        <w:jc w:val="both"/>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8500"/>
      </w:tblGrid>
      <w:tr w:rsidR="00E3448B" w:rsidRPr="00E3448B" w14:paraId="3DB4FDFE" w14:textId="77777777" w:rsidTr="00ED36EB">
        <w:trPr>
          <w:trHeight w:val="225"/>
        </w:trPr>
        <w:tc>
          <w:tcPr>
            <w:tcW w:w="8500" w:type="dxa"/>
            <w:shd w:val="clear" w:color="FFE699" w:fill="FFE699"/>
            <w:noWrap/>
            <w:vAlign w:val="center"/>
            <w:hideMark/>
          </w:tcPr>
          <w:p w14:paraId="6CF2E7D6"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C-lok</w:t>
            </w:r>
          </w:p>
        </w:tc>
      </w:tr>
      <w:tr w:rsidR="00E3448B" w:rsidRPr="00E3448B" w14:paraId="62187B38" w14:textId="77777777" w:rsidTr="00ED36EB">
        <w:trPr>
          <w:trHeight w:val="225"/>
        </w:trPr>
        <w:tc>
          <w:tcPr>
            <w:tcW w:w="8500" w:type="dxa"/>
            <w:shd w:val="clear" w:color="FFFF00" w:fill="FFFFFF"/>
            <w:noWrap/>
            <w:vAlign w:val="bottom"/>
            <w:hideMark/>
          </w:tcPr>
          <w:p w14:paraId="6380DFD9"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 xml:space="preserve">razdalja med RTG cevjo in sprejemnikom mora biti minimalno 77 cm </w:t>
            </w:r>
          </w:p>
        </w:tc>
      </w:tr>
      <w:tr w:rsidR="00E3448B" w:rsidRPr="00E3448B" w14:paraId="7A3445A2" w14:textId="77777777" w:rsidTr="00ED36EB">
        <w:trPr>
          <w:trHeight w:val="225"/>
        </w:trPr>
        <w:tc>
          <w:tcPr>
            <w:tcW w:w="8500" w:type="dxa"/>
            <w:shd w:val="clear" w:color="FFFF00" w:fill="FFFFFF"/>
            <w:noWrap/>
            <w:vAlign w:val="bottom"/>
            <w:hideMark/>
          </w:tcPr>
          <w:p w14:paraId="603C090E"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rotacija (orbital) C loka najmanj 140°</w:t>
            </w:r>
          </w:p>
        </w:tc>
      </w:tr>
      <w:tr w:rsidR="00E3448B" w:rsidRPr="00E3448B" w14:paraId="05472107" w14:textId="77777777" w:rsidTr="00ED36EB">
        <w:trPr>
          <w:trHeight w:val="225"/>
        </w:trPr>
        <w:tc>
          <w:tcPr>
            <w:tcW w:w="8500" w:type="dxa"/>
            <w:shd w:val="clear" w:color="FFFF00" w:fill="FFFFFF"/>
            <w:noWrap/>
            <w:vAlign w:val="bottom"/>
            <w:hideMark/>
          </w:tcPr>
          <w:p w14:paraId="4260591A"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premik v višino minimalno 400mm</w:t>
            </w:r>
          </w:p>
        </w:tc>
      </w:tr>
      <w:tr w:rsidR="00E3448B" w:rsidRPr="00E3448B" w14:paraId="3ED6B09A" w14:textId="77777777" w:rsidTr="00ED36EB">
        <w:trPr>
          <w:trHeight w:val="225"/>
        </w:trPr>
        <w:tc>
          <w:tcPr>
            <w:tcW w:w="8500" w:type="dxa"/>
            <w:shd w:val="clear" w:color="FFFF00" w:fill="FFFFFF"/>
            <w:noWrap/>
            <w:vAlign w:val="bottom"/>
            <w:hideMark/>
          </w:tcPr>
          <w:p w14:paraId="14CAB035"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premik v dolžino minimalno 150 mm</w:t>
            </w:r>
          </w:p>
        </w:tc>
      </w:tr>
      <w:tr w:rsidR="00E3448B" w:rsidRPr="00E3448B" w14:paraId="74F44206" w14:textId="77777777" w:rsidTr="00ED36EB">
        <w:trPr>
          <w:trHeight w:val="225"/>
        </w:trPr>
        <w:tc>
          <w:tcPr>
            <w:tcW w:w="8500" w:type="dxa"/>
            <w:shd w:val="clear" w:color="FFFF00" w:fill="FFFFFF"/>
            <w:noWrap/>
            <w:vAlign w:val="bottom"/>
            <w:hideMark/>
          </w:tcPr>
          <w:p w14:paraId="4D41EB7F"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angulacija  C-loka minimalno  90/270°</w:t>
            </w:r>
          </w:p>
        </w:tc>
      </w:tr>
      <w:tr w:rsidR="00E3448B" w:rsidRPr="00E3448B" w14:paraId="61F3EDA1" w14:textId="77777777" w:rsidTr="00ED36EB">
        <w:trPr>
          <w:trHeight w:val="225"/>
        </w:trPr>
        <w:tc>
          <w:tcPr>
            <w:tcW w:w="8500" w:type="dxa"/>
            <w:shd w:val="clear" w:color="FFFF00" w:fill="FFFFFF"/>
            <w:noWrap/>
            <w:vAlign w:val="bottom"/>
            <w:hideMark/>
          </w:tcPr>
          <w:p w14:paraId="5995C6AE"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globina C-loka minimalno 670mm</w:t>
            </w:r>
          </w:p>
        </w:tc>
      </w:tr>
      <w:tr w:rsidR="00E3448B" w:rsidRPr="00E3448B" w14:paraId="1CB75D25" w14:textId="77777777" w:rsidTr="00ED36EB">
        <w:trPr>
          <w:trHeight w:val="225"/>
        </w:trPr>
        <w:tc>
          <w:tcPr>
            <w:tcW w:w="8500" w:type="dxa"/>
            <w:shd w:val="clear" w:color="FFFF00" w:fill="FFFFFF"/>
            <w:noWrap/>
            <w:vAlign w:val="bottom"/>
            <w:hideMark/>
          </w:tcPr>
          <w:p w14:paraId="65F03352"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vrtljivost ("swivel") vsaj  ±10 °</w:t>
            </w:r>
          </w:p>
          <w:p w14:paraId="4AEDB7F7" w14:textId="77777777" w:rsidR="00E3448B" w:rsidRPr="00E3448B" w:rsidRDefault="00E3448B" w:rsidP="00161D01">
            <w:pPr>
              <w:numPr>
                <w:ilvl w:val="0"/>
                <w:numId w:val="49"/>
              </w:numPr>
              <w:spacing w:after="0" w:line="260" w:lineRule="exact"/>
              <w:jc w:val="both"/>
              <w:rPr>
                <w:rFonts w:ascii="Arial" w:hAnsi="Arial" w:cs="Arial"/>
                <w:sz w:val="18"/>
                <w:szCs w:val="18"/>
              </w:rPr>
            </w:pPr>
            <w:r w:rsidRPr="00E3448B">
              <w:rPr>
                <w:rFonts w:ascii="Arial" w:hAnsi="Arial" w:cs="Arial"/>
                <w:sz w:val="18"/>
                <w:szCs w:val="18"/>
              </w:rPr>
              <w:t>Motorizirana rotacija C loka (sprejemljivo manualni vzdolžni pomik cevi).</w:t>
            </w:r>
          </w:p>
        </w:tc>
      </w:tr>
    </w:tbl>
    <w:p w14:paraId="417D02D2" w14:textId="77777777" w:rsidR="00E3448B" w:rsidRPr="00E3448B" w:rsidRDefault="00E3448B" w:rsidP="00E3448B">
      <w:pPr>
        <w:spacing w:before="120" w:after="120" w:line="260" w:lineRule="exact"/>
        <w:jc w:val="both"/>
        <w:rPr>
          <w:rFonts w:ascii="Arial" w:hAnsi="Arial" w:cs="Arial"/>
          <w:sz w:val="18"/>
          <w:szCs w:val="18"/>
        </w:rPr>
      </w:pPr>
    </w:p>
    <w:tbl>
      <w:tblPr>
        <w:tblW w:w="8505" w:type="dxa"/>
        <w:tblCellMar>
          <w:left w:w="70" w:type="dxa"/>
          <w:right w:w="70" w:type="dxa"/>
        </w:tblCellMar>
        <w:tblLook w:val="04A0" w:firstRow="1" w:lastRow="0" w:firstColumn="1" w:lastColumn="0" w:noHBand="0" w:noVBand="1"/>
      </w:tblPr>
      <w:tblGrid>
        <w:gridCol w:w="8505"/>
      </w:tblGrid>
      <w:tr w:rsidR="00E3448B" w:rsidRPr="00E3448B" w14:paraId="447922D2" w14:textId="77777777" w:rsidTr="00ED36EB">
        <w:trPr>
          <w:trHeight w:val="225"/>
        </w:trPr>
        <w:tc>
          <w:tcPr>
            <w:tcW w:w="8505" w:type="dxa"/>
            <w:shd w:val="clear" w:color="FFE699" w:fill="FFE699"/>
            <w:noWrap/>
            <w:vAlign w:val="center"/>
            <w:hideMark/>
          </w:tcPr>
          <w:p w14:paraId="73E21CD6"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RTG cev in zaslonka</w:t>
            </w:r>
          </w:p>
        </w:tc>
      </w:tr>
      <w:tr w:rsidR="00E3448B" w:rsidRPr="00E3448B" w14:paraId="1DC0FD56" w14:textId="77777777" w:rsidTr="00ED36EB">
        <w:trPr>
          <w:trHeight w:val="225"/>
        </w:trPr>
        <w:tc>
          <w:tcPr>
            <w:tcW w:w="8505" w:type="dxa"/>
            <w:noWrap/>
            <w:vAlign w:val="bottom"/>
            <w:hideMark/>
          </w:tcPr>
          <w:p w14:paraId="7639AD79"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najvišja nastavljiva napetost mora biti vsaj do 120kV</w:t>
            </w:r>
          </w:p>
        </w:tc>
      </w:tr>
      <w:tr w:rsidR="00E3448B" w:rsidRPr="00E3448B" w14:paraId="5A5803E5" w14:textId="77777777" w:rsidTr="00ED36EB">
        <w:trPr>
          <w:trHeight w:val="450"/>
        </w:trPr>
        <w:tc>
          <w:tcPr>
            <w:tcW w:w="8505" w:type="dxa"/>
            <w:hideMark/>
          </w:tcPr>
          <w:p w14:paraId="0FC381D2"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Imeti mora dve gorišči: manjši  fokus ne sme biti  večji od 0,3 mm in večji fokus ne sme biti večji od 0,6mm</w:t>
            </w:r>
          </w:p>
        </w:tc>
      </w:tr>
      <w:tr w:rsidR="00E3448B" w:rsidRPr="00E3448B" w14:paraId="21C73FE0" w14:textId="77777777" w:rsidTr="00ED36EB">
        <w:trPr>
          <w:trHeight w:val="225"/>
        </w:trPr>
        <w:tc>
          <w:tcPr>
            <w:tcW w:w="8505" w:type="dxa"/>
            <w:noWrap/>
            <w:vAlign w:val="bottom"/>
            <w:hideMark/>
          </w:tcPr>
          <w:p w14:paraId="7D9A4147"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 xml:space="preserve">RTG cev mora omogočati filtracijo snopa mehkih žarkov </w:t>
            </w:r>
          </w:p>
        </w:tc>
      </w:tr>
      <w:tr w:rsidR="00E3448B" w:rsidRPr="00E3448B" w14:paraId="7963A3BA" w14:textId="77777777" w:rsidTr="00ED36EB">
        <w:trPr>
          <w:trHeight w:val="225"/>
        </w:trPr>
        <w:tc>
          <w:tcPr>
            <w:tcW w:w="8505" w:type="dxa"/>
            <w:noWrap/>
            <w:vAlign w:val="bottom"/>
            <w:hideMark/>
          </w:tcPr>
          <w:p w14:paraId="73EA2A3F"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sistem mora imeti linearne in iris zaslonke</w:t>
            </w:r>
          </w:p>
        </w:tc>
      </w:tr>
      <w:tr w:rsidR="00E3448B" w:rsidRPr="00E3448B" w14:paraId="0320192B" w14:textId="77777777" w:rsidTr="00ED36EB">
        <w:trPr>
          <w:trHeight w:val="450"/>
        </w:trPr>
        <w:tc>
          <w:tcPr>
            <w:tcW w:w="8505" w:type="dxa"/>
            <w:hideMark/>
          </w:tcPr>
          <w:p w14:paraId="7E8D05AF"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Zaslonka mora biti vrtljiva in omogočati zaslanjanje preglednih polj.</w:t>
            </w:r>
          </w:p>
        </w:tc>
      </w:tr>
      <w:tr w:rsidR="00E3448B" w:rsidRPr="00E3448B" w14:paraId="143D3901" w14:textId="77777777" w:rsidTr="00ED36EB">
        <w:trPr>
          <w:trHeight w:val="225"/>
        </w:trPr>
        <w:tc>
          <w:tcPr>
            <w:tcW w:w="8505" w:type="dxa"/>
            <w:hideMark/>
          </w:tcPr>
          <w:p w14:paraId="01722D37"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Sistem mora imeti linearne zaslonke z možnostjo obrata vsaj 90°</w:t>
            </w:r>
          </w:p>
        </w:tc>
      </w:tr>
      <w:tr w:rsidR="00E3448B" w:rsidRPr="00E3448B" w14:paraId="75934205" w14:textId="77777777" w:rsidTr="00ED36EB">
        <w:trPr>
          <w:trHeight w:val="225"/>
        </w:trPr>
        <w:tc>
          <w:tcPr>
            <w:tcW w:w="8505" w:type="dxa"/>
            <w:noWrap/>
            <w:vAlign w:val="bottom"/>
            <w:hideMark/>
          </w:tcPr>
          <w:p w14:paraId="0BC0914F"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Možnost povrata kolimatojev v osnovno poziciji s pritiskom na 1 gumb</w:t>
            </w:r>
          </w:p>
        </w:tc>
      </w:tr>
      <w:tr w:rsidR="00E3448B" w:rsidRPr="00E3448B" w14:paraId="3C0A77F9" w14:textId="77777777" w:rsidTr="00ED36EB">
        <w:trPr>
          <w:trHeight w:val="225"/>
        </w:trPr>
        <w:tc>
          <w:tcPr>
            <w:tcW w:w="8505" w:type="dxa"/>
            <w:noWrap/>
            <w:vAlign w:val="bottom"/>
            <w:hideMark/>
          </w:tcPr>
          <w:p w14:paraId="2D58A04D"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možnost kolimacije brez RTG žarkov</w:t>
            </w:r>
          </w:p>
        </w:tc>
      </w:tr>
      <w:tr w:rsidR="00E3448B" w:rsidRPr="00E3448B" w14:paraId="16214077" w14:textId="77777777" w:rsidTr="00ED36EB">
        <w:trPr>
          <w:trHeight w:val="225"/>
        </w:trPr>
        <w:tc>
          <w:tcPr>
            <w:tcW w:w="8505" w:type="dxa"/>
            <w:noWrap/>
            <w:vAlign w:val="bottom"/>
            <w:hideMark/>
          </w:tcPr>
          <w:p w14:paraId="78A968AA"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sistem mora imeti DAP meter</w:t>
            </w:r>
          </w:p>
        </w:tc>
      </w:tr>
      <w:tr w:rsidR="00E3448B" w:rsidRPr="00E3448B" w14:paraId="2AB08F15" w14:textId="77777777" w:rsidTr="00ED36EB">
        <w:trPr>
          <w:trHeight w:val="225"/>
        </w:trPr>
        <w:tc>
          <w:tcPr>
            <w:tcW w:w="8505" w:type="dxa"/>
            <w:noWrap/>
            <w:vAlign w:val="bottom"/>
            <w:hideMark/>
          </w:tcPr>
          <w:p w14:paraId="14B2CEB4"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toplotna kapaciteta anode vsaj 300 kHU</w:t>
            </w:r>
          </w:p>
        </w:tc>
      </w:tr>
      <w:tr w:rsidR="00E3448B" w:rsidRPr="00E3448B" w14:paraId="5B809F5B" w14:textId="77777777" w:rsidTr="00ED36EB">
        <w:trPr>
          <w:trHeight w:val="900"/>
        </w:trPr>
        <w:tc>
          <w:tcPr>
            <w:tcW w:w="8505" w:type="dxa"/>
            <w:vAlign w:val="bottom"/>
            <w:hideMark/>
          </w:tcPr>
          <w:p w14:paraId="526DDB3D" w14:textId="77777777" w:rsidR="00E3448B" w:rsidRPr="00E3448B" w:rsidRDefault="00E3448B" w:rsidP="00161D01">
            <w:pPr>
              <w:numPr>
                <w:ilvl w:val="0"/>
                <w:numId w:val="50"/>
              </w:numPr>
              <w:spacing w:after="0" w:line="260" w:lineRule="exact"/>
              <w:jc w:val="both"/>
              <w:rPr>
                <w:rFonts w:ascii="Arial" w:hAnsi="Arial" w:cs="Arial"/>
                <w:sz w:val="18"/>
                <w:szCs w:val="18"/>
              </w:rPr>
            </w:pPr>
            <w:r w:rsidRPr="00E3448B">
              <w:rPr>
                <w:rFonts w:ascii="Arial" w:hAnsi="Arial" w:cs="Arial"/>
                <w:sz w:val="18"/>
                <w:szCs w:val="18"/>
              </w:rPr>
              <w:t xml:space="preserve">sistem mora omogočati nemoteno neprekinjeno delovanje tudi pri daljših kardioloških posegih (elektrofiziologija, koronarografija, implantacije CIED) pri katerih je potrebno </w:t>
            </w:r>
            <w:r w:rsidRPr="00E3448B">
              <w:rPr>
                <w:rFonts w:ascii="Arial" w:hAnsi="Arial" w:cs="Arial"/>
                <w:sz w:val="18"/>
                <w:szCs w:val="18"/>
              </w:rPr>
              <w:br/>
              <w:t>večje število slikanj tudi z najvišjimi možnimi slikovnimi parametri. Ponudnik naj poda tehnično rešitev.</w:t>
            </w:r>
          </w:p>
        </w:tc>
      </w:tr>
    </w:tbl>
    <w:p w14:paraId="706E4AFC" w14:textId="77777777" w:rsidR="00E3448B" w:rsidRPr="00E3448B" w:rsidRDefault="00E3448B" w:rsidP="00E3448B">
      <w:pPr>
        <w:spacing w:before="120" w:after="120" w:line="260" w:lineRule="exact"/>
        <w:jc w:val="both"/>
        <w:rPr>
          <w:rFonts w:ascii="Arial" w:hAnsi="Arial" w:cs="Arial"/>
          <w:sz w:val="18"/>
          <w:szCs w:val="18"/>
        </w:rPr>
      </w:pPr>
    </w:p>
    <w:tbl>
      <w:tblPr>
        <w:tblW w:w="8505" w:type="dxa"/>
        <w:tblCellMar>
          <w:left w:w="70" w:type="dxa"/>
          <w:right w:w="70" w:type="dxa"/>
        </w:tblCellMar>
        <w:tblLook w:val="04A0" w:firstRow="1" w:lastRow="0" w:firstColumn="1" w:lastColumn="0" w:noHBand="0" w:noVBand="1"/>
      </w:tblPr>
      <w:tblGrid>
        <w:gridCol w:w="8505"/>
      </w:tblGrid>
      <w:tr w:rsidR="00E3448B" w:rsidRPr="00E3448B" w14:paraId="6CE0BE6D" w14:textId="77777777" w:rsidTr="00ED36EB">
        <w:trPr>
          <w:trHeight w:val="225"/>
        </w:trPr>
        <w:tc>
          <w:tcPr>
            <w:tcW w:w="8505" w:type="dxa"/>
            <w:shd w:val="clear" w:color="FFE699" w:fill="FFE699"/>
            <w:noWrap/>
            <w:vAlign w:val="center"/>
            <w:hideMark/>
          </w:tcPr>
          <w:p w14:paraId="523F9916"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Slikovni sprejemnik</w:t>
            </w:r>
          </w:p>
        </w:tc>
      </w:tr>
      <w:tr w:rsidR="00E3448B" w:rsidRPr="00E3448B" w14:paraId="77555A03" w14:textId="77777777" w:rsidTr="00ED36EB">
        <w:trPr>
          <w:trHeight w:val="225"/>
        </w:trPr>
        <w:tc>
          <w:tcPr>
            <w:tcW w:w="8505" w:type="dxa"/>
            <w:noWrap/>
            <w:vAlign w:val="bottom"/>
            <w:hideMark/>
          </w:tcPr>
          <w:p w14:paraId="04F648D9" w14:textId="77777777" w:rsidR="00E3448B" w:rsidRPr="00E3448B" w:rsidRDefault="00E3448B" w:rsidP="00161D01">
            <w:pPr>
              <w:numPr>
                <w:ilvl w:val="0"/>
                <w:numId w:val="57"/>
              </w:numPr>
              <w:spacing w:after="0" w:line="260" w:lineRule="exact"/>
              <w:jc w:val="both"/>
              <w:rPr>
                <w:rFonts w:ascii="Arial" w:hAnsi="Arial" w:cs="Arial"/>
                <w:sz w:val="18"/>
                <w:szCs w:val="18"/>
              </w:rPr>
            </w:pPr>
            <w:r w:rsidRPr="00E3448B">
              <w:rPr>
                <w:rFonts w:ascii="Arial" w:hAnsi="Arial" w:cs="Arial"/>
                <w:sz w:val="18"/>
                <w:szCs w:val="18"/>
              </w:rPr>
              <w:t>ploščati slikovni sprejemnik preferenčno s CMOS tehnologijo, sprejemljivo ploščati slikovni sprejemnik s tehnologijo amorfnega silicija</w:t>
            </w:r>
          </w:p>
        </w:tc>
      </w:tr>
      <w:tr w:rsidR="00E3448B" w:rsidRPr="00E3448B" w14:paraId="46CDBF3C" w14:textId="77777777" w:rsidTr="00ED36EB">
        <w:trPr>
          <w:trHeight w:val="225"/>
        </w:trPr>
        <w:tc>
          <w:tcPr>
            <w:tcW w:w="8505" w:type="dxa"/>
            <w:noWrap/>
            <w:vAlign w:val="bottom"/>
            <w:hideMark/>
          </w:tcPr>
          <w:p w14:paraId="206B133D" w14:textId="77777777" w:rsidR="00E3448B" w:rsidRPr="00E3448B" w:rsidRDefault="00E3448B" w:rsidP="00161D01">
            <w:pPr>
              <w:numPr>
                <w:ilvl w:val="0"/>
                <w:numId w:val="51"/>
              </w:numPr>
              <w:spacing w:after="0" w:line="260" w:lineRule="exact"/>
              <w:jc w:val="both"/>
              <w:rPr>
                <w:rFonts w:ascii="Arial" w:hAnsi="Arial" w:cs="Arial"/>
                <w:sz w:val="18"/>
                <w:szCs w:val="18"/>
              </w:rPr>
            </w:pPr>
            <w:r w:rsidRPr="00E3448B">
              <w:rPr>
                <w:rFonts w:ascii="Arial" w:hAnsi="Arial" w:cs="Arial"/>
                <w:sz w:val="18"/>
                <w:szCs w:val="18"/>
              </w:rPr>
              <w:t xml:space="preserve">velikost slike mora biti najmanj 30 cm x 30 cm </w:t>
            </w:r>
          </w:p>
        </w:tc>
      </w:tr>
      <w:tr w:rsidR="00E3448B" w:rsidRPr="00E3448B" w14:paraId="2FEDE0FB" w14:textId="77777777" w:rsidTr="00ED36EB">
        <w:trPr>
          <w:trHeight w:val="225"/>
        </w:trPr>
        <w:tc>
          <w:tcPr>
            <w:tcW w:w="8505" w:type="dxa"/>
            <w:noWrap/>
            <w:vAlign w:val="bottom"/>
            <w:hideMark/>
          </w:tcPr>
          <w:p w14:paraId="5E2E43DA" w14:textId="77777777" w:rsidR="00E3448B" w:rsidRPr="00E3448B" w:rsidRDefault="00E3448B" w:rsidP="00161D01">
            <w:pPr>
              <w:numPr>
                <w:ilvl w:val="0"/>
                <w:numId w:val="51"/>
              </w:numPr>
              <w:spacing w:after="0" w:line="260" w:lineRule="exact"/>
              <w:jc w:val="both"/>
              <w:rPr>
                <w:rFonts w:ascii="Arial" w:hAnsi="Arial" w:cs="Arial"/>
                <w:sz w:val="18"/>
                <w:szCs w:val="18"/>
              </w:rPr>
            </w:pPr>
            <w:r w:rsidRPr="00E3448B">
              <w:rPr>
                <w:rFonts w:ascii="Arial" w:hAnsi="Arial" w:cs="Arial"/>
                <w:sz w:val="18"/>
                <w:szCs w:val="18"/>
              </w:rPr>
              <w:t xml:space="preserve">velikost piksla največ 198 µm </w:t>
            </w:r>
          </w:p>
        </w:tc>
      </w:tr>
      <w:tr w:rsidR="00E3448B" w:rsidRPr="00E3448B" w14:paraId="58E741B9" w14:textId="77777777" w:rsidTr="00ED36EB">
        <w:trPr>
          <w:trHeight w:val="225"/>
        </w:trPr>
        <w:tc>
          <w:tcPr>
            <w:tcW w:w="8505" w:type="dxa"/>
            <w:noWrap/>
            <w:vAlign w:val="bottom"/>
            <w:hideMark/>
          </w:tcPr>
          <w:p w14:paraId="53DCCE68" w14:textId="77777777" w:rsidR="00E3448B" w:rsidRPr="00E3448B" w:rsidRDefault="00E3448B" w:rsidP="00161D01">
            <w:pPr>
              <w:numPr>
                <w:ilvl w:val="0"/>
                <w:numId w:val="51"/>
              </w:numPr>
              <w:spacing w:after="0" w:line="260" w:lineRule="exact"/>
              <w:jc w:val="both"/>
              <w:rPr>
                <w:rFonts w:ascii="Arial" w:hAnsi="Arial" w:cs="Arial"/>
                <w:sz w:val="18"/>
                <w:szCs w:val="18"/>
              </w:rPr>
            </w:pPr>
            <w:r w:rsidRPr="00E3448B">
              <w:rPr>
                <w:rFonts w:ascii="Arial" w:hAnsi="Arial" w:cs="Arial"/>
                <w:sz w:val="18"/>
                <w:szCs w:val="18"/>
              </w:rPr>
              <w:t>matrika vsaj 1548x1524 pikslov in vsaj 12 bit</w:t>
            </w:r>
          </w:p>
        </w:tc>
      </w:tr>
      <w:tr w:rsidR="00E3448B" w:rsidRPr="00E3448B" w14:paraId="08241767" w14:textId="77777777" w:rsidTr="00ED36EB">
        <w:trPr>
          <w:trHeight w:val="225"/>
        </w:trPr>
        <w:tc>
          <w:tcPr>
            <w:tcW w:w="8505" w:type="dxa"/>
            <w:shd w:val="clear" w:color="FFFF00" w:fill="FFFFFF"/>
            <w:noWrap/>
            <w:vAlign w:val="bottom"/>
            <w:hideMark/>
          </w:tcPr>
          <w:p w14:paraId="3AD13D29" w14:textId="77777777" w:rsidR="00E3448B" w:rsidRPr="00E3448B" w:rsidRDefault="00E3448B" w:rsidP="00161D01">
            <w:pPr>
              <w:numPr>
                <w:ilvl w:val="0"/>
                <w:numId w:val="51"/>
              </w:numPr>
              <w:spacing w:after="0" w:line="260" w:lineRule="exact"/>
              <w:jc w:val="both"/>
              <w:rPr>
                <w:rFonts w:ascii="Arial" w:hAnsi="Arial" w:cs="Arial"/>
                <w:sz w:val="18"/>
                <w:szCs w:val="18"/>
              </w:rPr>
            </w:pPr>
            <w:r w:rsidRPr="00E3448B">
              <w:rPr>
                <w:rFonts w:ascii="Arial" w:hAnsi="Arial" w:cs="Arial"/>
                <w:sz w:val="18"/>
                <w:szCs w:val="18"/>
              </w:rPr>
              <w:t>sistem mora omogočati "LIH" ali enakovredno</w:t>
            </w:r>
          </w:p>
        </w:tc>
      </w:tr>
      <w:tr w:rsidR="00E3448B" w:rsidRPr="00E3448B" w14:paraId="54DB5F51" w14:textId="77777777" w:rsidTr="00ED36EB">
        <w:trPr>
          <w:trHeight w:val="225"/>
        </w:trPr>
        <w:tc>
          <w:tcPr>
            <w:tcW w:w="8505" w:type="dxa"/>
            <w:noWrap/>
            <w:vAlign w:val="bottom"/>
            <w:hideMark/>
          </w:tcPr>
          <w:p w14:paraId="6BA28529" w14:textId="77777777" w:rsidR="00E3448B" w:rsidRPr="00E3448B" w:rsidRDefault="00E3448B" w:rsidP="00161D01">
            <w:pPr>
              <w:numPr>
                <w:ilvl w:val="0"/>
                <w:numId w:val="51"/>
              </w:numPr>
              <w:spacing w:after="0" w:line="260" w:lineRule="exact"/>
              <w:jc w:val="both"/>
              <w:rPr>
                <w:rFonts w:ascii="Arial" w:hAnsi="Arial" w:cs="Arial"/>
                <w:sz w:val="18"/>
                <w:szCs w:val="18"/>
              </w:rPr>
            </w:pPr>
            <w:r w:rsidRPr="00E3448B">
              <w:rPr>
                <w:rFonts w:ascii="Arial" w:hAnsi="Arial" w:cs="Arial"/>
                <w:sz w:val="18"/>
                <w:szCs w:val="18"/>
              </w:rPr>
              <w:t>zaželena opcija uporabe digitalne povečave slike brez povišanja doze na živi sliki</w:t>
            </w:r>
          </w:p>
        </w:tc>
      </w:tr>
      <w:tr w:rsidR="00E3448B" w:rsidRPr="00E3448B" w14:paraId="7FF617E0" w14:textId="77777777" w:rsidTr="00ED36EB">
        <w:trPr>
          <w:trHeight w:val="225"/>
        </w:trPr>
        <w:tc>
          <w:tcPr>
            <w:tcW w:w="8505" w:type="dxa"/>
            <w:noWrap/>
            <w:vAlign w:val="bottom"/>
            <w:hideMark/>
          </w:tcPr>
          <w:p w14:paraId="7EE49624" w14:textId="77777777" w:rsidR="00E3448B" w:rsidRPr="00E3448B" w:rsidRDefault="00E3448B" w:rsidP="00161D01">
            <w:pPr>
              <w:numPr>
                <w:ilvl w:val="0"/>
                <w:numId w:val="51"/>
              </w:numPr>
              <w:spacing w:after="0" w:line="260" w:lineRule="exact"/>
              <w:jc w:val="both"/>
              <w:rPr>
                <w:rFonts w:ascii="Arial" w:hAnsi="Arial" w:cs="Arial"/>
                <w:sz w:val="18"/>
                <w:szCs w:val="18"/>
              </w:rPr>
            </w:pPr>
            <w:r w:rsidRPr="00E3448B">
              <w:rPr>
                <w:rFonts w:ascii="Arial" w:hAnsi="Arial" w:cs="Arial"/>
                <w:sz w:val="18"/>
                <w:szCs w:val="18"/>
              </w:rPr>
              <w:t>sistem mora omogočati prikaz vsaj dveh povečav</w:t>
            </w:r>
          </w:p>
          <w:p w14:paraId="2260DC9D" w14:textId="77777777" w:rsidR="00E3448B" w:rsidRPr="00E3448B" w:rsidRDefault="00E3448B" w:rsidP="00161D01">
            <w:pPr>
              <w:numPr>
                <w:ilvl w:val="0"/>
                <w:numId w:val="51"/>
              </w:numPr>
              <w:spacing w:after="0" w:line="260" w:lineRule="exact"/>
              <w:jc w:val="both"/>
              <w:rPr>
                <w:rFonts w:ascii="Arial" w:hAnsi="Arial" w:cs="Arial"/>
                <w:sz w:val="18"/>
                <w:szCs w:val="18"/>
                <w:lang w:val="en-US"/>
              </w:rPr>
            </w:pPr>
            <w:r w:rsidRPr="00E3448B">
              <w:rPr>
                <w:rFonts w:ascii="Arial" w:hAnsi="Arial" w:cs="Arial"/>
                <w:sz w:val="18"/>
                <w:szCs w:val="18"/>
              </w:rPr>
              <w:t>Omogočati mora shranjevanje zadnje diaskopske slike in serije diaskopskih slik</w:t>
            </w:r>
          </w:p>
          <w:p w14:paraId="78FC3E7C" w14:textId="77777777" w:rsidR="00E3448B" w:rsidRPr="00E3448B" w:rsidRDefault="00E3448B" w:rsidP="00161D01">
            <w:pPr>
              <w:numPr>
                <w:ilvl w:val="0"/>
                <w:numId w:val="51"/>
              </w:numPr>
              <w:spacing w:after="0" w:line="260" w:lineRule="exact"/>
              <w:jc w:val="both"/>
              <w:rPr>
                <w:rFonts w:ascii="Arial" w:hAnsi="Arial" w:cs="Arial"/>
                <w:sz w:val="18"/>
                <w:szCs w:val="18"/>
                <w:lang w:val="en-US"/>
              </w:rPr>
            </w:pPr>
            <w:r w:rsidRPr="00E3448B">
              <w:rPr>
                <w:rFonts w:ascii="Arial" w:hAnsi="Arial" w:cs="Arial"/>
                <w:sz w:val="18"/>
                <w:szCs w:val="18"/>
              </w:rPr>
              <w:t>Uporaba digitalne povečave</w:t>
            </w:r>
          </w:p>
        </w:tc>
      </w:tr>
    </w:tbl>
    <w:p w14:paraId="1EFEDDE5" w14:textId="77777777" w:rsidR="00E3448B" w:rsidRPr="00E3448B" w:rsidRDefault="00E3448B" w:rsidP="00E3448B">
      <w:pPr>
        <w:spacing w:before="120" w:after="120" w:line="260" w:lineRule="exact"/>
        <w:jc w:val="both"/>
        <w:rPr>
          <w:rFonts w:ascii="Arial" w:hAnsi="Arial" w:cs="Arial"/>
          <w:sz w:val="18"/>
          <w:szCs w:val="18"/>
        </w:rPr>
      </w:pPr>
    </w:p>
    <w:tbl>
      <w:tblPr>
        <w:tblW w:w="8505" w:type="dxa"/>
        <w:tblCellMar>
          <w:left w:w="70" w:type="dxa"/>
          <w:right w:w="70" w:type="dxa"/>
        </w:tblCellMar>
        <w:tblLook w:val="04A0" w:firstRow="1" w:lastRow="0" w:firstColumn="1" w:lastColumn="0" w:noHBand="0" w:noVBand="1"/>
      </w:tblPr>
      <w:tblGrid>
        <w:gridCol w:w="8505"/>
      </w:tblGrid>
      <w:tr w:rsidR="00E3448B" w:rsidRPr="00E3448B" w14:paraId="592B5E60" w14:textId="77777777" w:rsidTr="00ED36EB">
        <w:trPr>
          <w:trHeight w:val="225"/>
        </w:trPr>
        <w:tc>
          <w:tcPr>
            <w:tcW w:w="8505" w:type="dxa"/>
            <w:shd w:val="clear" w:color="FFE699" w:fill="FFE699"/>
            <w:noWrap/>
            <w:vAlign w:val="center"/>
            <w:hideMark/>
          </w:tcPr>
          <w:p w14:paraId="329354DD"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Prikaz slike</w:t>
            </w:r>
          </w:p>
        </w:tc>
      </w:tr>
      <w:tr w:rsidR="00E3448B" w:rsidRPr="00E3448B" w14:paraId="2C4A6B68" w14:textId="77777777" w:rsidTr="00ED36EB">
        <w:trPr>
          <w:trHeight w:val="225"/>
        </w:trPr>
        <w:tc>
          <w:tcPr>
            <w:tcW w:w="8505" w:type="dxa"/>
            <w:noWrap/>
            <w:vAlign w:val="bottom"/>
            <w:hideMark/>
          </w:tcPr>
          <w:p w14:paraId="6FD07CA3"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sistem mora imeti 2 monitorja z diagonalo najmanj 19" ali ekvivalentno velikost obeh v obliki enega zaslona na premičnem vozičku</w:t>
            </w:r>
          </w:p>
        </w:tc>
      </w:tr>
      <w:tr w:rsidR="00E3448B" w:rsidRPr="00E3448B" w14:paraId="38578755" w14:textId="77777777" w:rsidTr="00ED36EB">
        <w:trPr>
          <w:trHeight w:val="225"/>
        </w:trPr>
        <w:tc>
          <w:tcPr>
            <w:tcW w:w="8505" w:type="dxa"/>
            <w:noWrap/>
            <w:vAlign w:val="bottom"/>
            <w:hideMark/>
          </w:tcPr>
          <w:p w14:paraId="3E0747BA"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monitorja morata prikazovati referenčno in živo sliko</w:t>
            </w:r>
          </w:p>
        </w:tc>
      </w:tr>
      <w:tr w:rsidR="00E3448B" w:rsidRPr="00E3448B" w14:paraId="535E2A0D" w14:textId="77777777" w:rsidTr="00ED36EB">
        <w:trPr>
          <w:trHeight w:val="225"/>
        </w:trPr>
        <w:tc>
          <w:tcPr>
            <w:tcW w:w="8505" w:type="dxa"/>
            <w:noWrap/>
            <w:vAlign w:val="bottom"/>
            <w:hideMark/>
          </w:tcPr>
          <w:p w14:paraId="10EF9CC7"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rotacija slike na monitorju 360°</w:t>
            </w:r>
          </w:p>
        </w:tc>
      </w:tr>
      <w:tr w:rsidR="00E3448B" w:rsidRPr="00E3448B" w14:paraId="722E76CF" w14:textId="77777777" w:rsidTr="00ED36EB">
        <w:trPr>
          <w:trHeight w:val="225"/>
        </w:trPr>
        <w:tc>
          <w:tcPr>
            <w:tcW w:w="8505" w:type="dxa"/>
            <w:noWrap/>
            <w:vAlign w:val="bottom"/>
            <w:hideMark/>
          </w:tcPr>
          <w:p w14:paraId="5E80118F"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samodejna redukcija šuma</w:t>
            </w:r>
          </w:p>
        </w:tc>
      </w:tr>
      <w:tr w:rsidR="00E3448B" w:rsidRPr="00E3448B" w14:paraId="7EAA8C98" w14:textId="77777777" w:rsidTr="00ED36EB">
        <w:trPr>
          <w:trHeight w:val="900"/>
        </w:trPr>
        <w:tc>
          <w:tcPr>
            <w:tcW w:w="8505" w:type="dxa"/>
            <w:vAlign w:val="bottom"/>
            <w:hideMark/>
          </w:tcPr>
          <w:p w14:paraId="7B90D78F"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 xml:space="preserve">možnost obdelave slike (digitalna in optična povečava, obračanje in zrcaljene slike,inverzija slike </w:t>
            </w:r>
            <w:r w:rsidRPr="00E3448B">
              <w:rPr>
                <w:rFonts w:ascii="Arial" w:hAnsi="Arial" w:cs="Arial"/>
                <w:sz w:val="18"/>
                <w:szCs w:val="18"/>
              </w:rPr>
              <w:br/>
              <w:t xml:space="preserve">(pozitiv in negativ), poudarjanje robov, dodajanje  besedila, merjenje razdalj in kotov </w:t>
            </w:r>
          </w:p>
        </w:tc>
      </w:tr>
      <w:tr w:rsidR="00E3448B" w:rsidRPr="00E3448B" w14:paraId="18BEEE6A" w14:textId="77777777" w:rsidTr="00ED36EB">
        <w:trPr>
          <w:trHeight w:val="225"/>
        </w:trPr>
        <w:tc>
          <w:tcPr>
            <w:tcW w:w="8505" w:type="dxa"/>
            <w:noWrap/>
            <w:vAlign w:val="bottom"/>
            <w:hideMark/>
          </w:tcPr>
          <w:p w14:paraId="6FE0A8F7"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pomnilnik minimalno 2000 slik</w:t>
            </w:r>
          </w:p>
        </w:tc>
      </w:tr>
      <w:tr w:rsidR="00E3448B" w:rsidRPr="00E3448B" w14:paraId="2999457A" w14:textId="77777777" w:rsidTr="00ED36EB">
        <w:trPr>
          <w:trHeight w:val="225"/>
        </w:trPr>
        <w:tc>
          <w:tcPr>
            <w:tcW w:w="8505" w:type="dxa"/>
            <w:noWrap/>
            <w:vAlign w:val="bottom"/>
            <w:hideMark/>
          </w:tcPr>
          <w:p w14:paraId="6FCD1486"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prikaz referenčne slike in slike iz arhiva na dveh zaslonih istočasno</w:t>
            </w:r>
          </w:p>
        </w:tc>
      </w:tr>
      <w:tr w:rsidR="00E3448B" w:rsidRPr="00E3448B" w14:paraId="5F3B0EA3" w14:textId="77777777" w:rsidTr="00ED36EB">
        <w:trPr>
          <w:trHeight w:val="225"/>
        </w:trPr>
        <w:tc>
          <w:tcPr>
            <w:tcW w:w="8505" w:type="dxa"/>
            <w:noWrap/>
            <w:vAlign w:val="bottom"/>
            <w:hideMark/>
          </w:tcPr>
          <w:p w14:paraId="780B2944"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resolucija vsaj 1280x1024 pikslov</w:t>
            </w:r>
          </w:p>
        </w:tc>
      </w:tr>
      <w:tr w:rsidR="00E3448B" w:rsidRPr="00E3448B" w14:paraId="51D4A860" w14:textId="77777777" w:rsidTr="00ED36EB">
        <w:trPr>
          <w:trHeight w:val="225"/>
        </w:trPr>
        <w:tc>
          <w:tcPr>
            <w:tcW w:w="8505" w:type="dxa"/>
            <w:noWrap/>
            <w:vAlign w:val="bottom"/>
            <w:hideMark/>
          </w:tcPr>
          <w:p w14:paraId="77AD63A5"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 xml:space="preserve">maksimalna svetlost vsaj 600 cd/m² </w:t>
            </w:r>
          </w:p>
        </w:tc>
      </w:tr>
      <w:tr w:rsidR="00E3448B" w:rsidRPr="00E3448B" w14:paraId="1A0E4E76" w14:textId="77777777" w:rsidTr="00ED36EB">
        <w:trPr>
          <w:trHeight w:val="225"/>
        </w:trPr>
        <w:tc>
          <w:tcPr>
            <w:tcW w:w="8505" w:type="dxa"/>
            <w:noWrap/>
            <w:vAlign w:val="bottom"/>
            <w:hideMark/>
          </w:tcPr>
          <w:p w14:paraId="664C5964"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vidni kot mora biti vsaj 160°</w:t>
            </w:r>
          </w:p>
        </w:tc>
      </w:tr>
      <w:tr w:rsidR="00E3448B" w:rsidRPr="00E3448B" w14:paraId="30750324" w14:textId="77777777" w:rsidTr="00ED36EB">
        <w:trPr>
          <w:trHeight w:val="225"/>
        </w:trPr>
        <w:tc>
          <w:tcPr>
            <w:tcW w:w="8505" w:type="dxa"/>
            <w:noWrap/>
            <w:vAlign w:val="bottom"/>
            <w:hideMark/>
          </w:tcPr>
          <w:p w14:paraId="31E4C562"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sistem mora imeti zaslon za upravljanje z ekspozicijskimi pogoji in pregled slike na aparatu</w:t>
            </w:r>
          </w:p>
        </w:tc>
      </w:tr>
      <w:tr w:rsidR="00E3448B" w:rsidRPr="00E3448B" w14:paraId="4E10189A" w14:textId="77777777" w:rsidTr="00ED36EB">
        <w:trPr>
          <w:trHeight w:val="450"/>
        </w:trPr>
        <w:tc>
          <w:tcPr>
            <w:tcW w:w="8505" w:type="dxa"/>
            <w:vAlign w:val="bottom"/>
            <w:hideMark/>
          </w:tcPr>
          <w:p w14:paraId="14063AF2"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programska oprema za izvajanje kardioloških posegov (elektrofiziologija, koronarografija)</w:t>
            </w:r>
          </w:p>
        </w:tc>
      </w:tr>
      <w:tr w:rsidR="00E3448B" w:rsidRPr="00E3448B" w14:paraId="6EC323B6" w14:textId="77777777" w:rsidTr="00ED36EB">
        <w:trPr>
          <w:trHeight w:val="450"/>
        </w:trPr>
        <w:tc>
          <w:tcPr>
            <w:tcW w:w="8505" w:type="dxa"/>
            <w:shd w:val="clear" w:color="FFFF00" w:fill="FFFFFF"/>
            <w:vAlign w:val="bottom"/>
            <w:hideMark/>
          </w:tcPr>
          <w:p w14:paraId="5A8C98BF"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sistem mora imeti monitor na C-loku za potrebe upravljanja radiološkega inženirja (upravljanje z ekspozicijskimi pogoji, prikaz žive slike, obdelava slike- npr. rotacija,..)</w:t>
            </w:r>
          </w:p>
          <w:p w14:paraId="5ECCB831" w14:textId="77777777" w:rsidR="00E3448B" w:rsidRPr="00E3448B" w:rsidRDefault="00E3448B" w:rsidP="00161D01">
            <w:pPr>
              <w:numPr>
                <w:ilvl w:val="0"/>
                <w:numId w:val="52"/>
              </w:numPr>
              <w:spacing w:after="0" w:line="260" w:lineRule="exact"/>
              <w:jc w:val="both"/>
              <w:rPr>
                <w:rFonts w:ascii="Arial" w:hAnsi="Arial" w:cs="Arial"/>
                <w:sz w:val="18"/>
                <w:szCs w:val="18"/>
              </w:rPr>
            </w:pPr>
            <w:r w:rsidRPr="00E3448B">
              <w:rPr>
                <w:rFonts w:ascii="Arial" w:hAnsi="Arial" w:cs="Arial"/>
                <w:sz w:val="18"/>
                <w:szCs w:val="18"/>
              </w:rPr>
              <w:t>Sistem mora omogočati izvoz signala za prikaz slik na dva zunanja monitorja, ki sta montirana na obstoječi stativ na lokaciji. Če za to ni mogoče uporabiti monitorjev, ki sta na vozičku, je potrebno v ponudbi dodati ustrezna dodatna monitorja.</w:t>
            </w:r>
          </w:p>
        </w:tc>
      </w:tr>
    </w:tbl>
    <w:p w14:paraId="182924BE" w14:textId="77777777" w:rsidR="00E3448B" w:rsidRPr="00E3448B" w:rsidRDefault="00E3448B" w:rsidP="00E3448B">
      <w:pPr>
        <w:spacing w:before="120" w:after="120" w:line="260" w:lineRule="exact"/>
        <w:jc w:val="both"/>
        <w:rPr>
          <w:rFonts w:ascii="Arial" w:hAnsi="Arial" w:cs="Arial"/>
          <w:sz w:val="18"/>
          <w:szCs w:val="18"/>
        </w:rPr>
      </w:pPr>
    </w:p>
    <w:tbl>
      <w:tblPr>
        <w:tblW w:w="8505" w:type="dxa"/>
        <w:tblCellMar>
          <w:left w:w="70" w:type="dxa"/>
          <w:right w:w="70" w:type="dxa"/>
        </w:tblCellMar>
        <w:tblLook w:val="04A0" w:firstRow="1" w:lastRow="0" w:firstColumn="1" w:lastColumn="0" w:noHBand="0" w:noVBand="1"/>
      </w:tblPr>
      <w:tblGrid>
        <w:gridCol w:w="8505"/>
      </w:tblGrid>
      <w:tr w:rsidR="00E3448B" w:rsidRPr="00E3448B" w14:paraId="4C21C1C8" w14:textId="77777777" w:rsidTr="00ED36EB">
        <w:trPr>
          <w:trHeight w:val="225"/>
        </w:trPr>
        <w:tc>
          <w:tcPr>
            <w:tcW w:w="8505" w:type="dxa"/>
            <w:shd w:val="clear" w:color="FFE699" w:fill="FFE699"/>
            <w:noWrap/>
            <w:vAlign w:val="center"/>
            <w:hideMark/>
          </w:tcPr>
          <w:p w14:paraId="7D73521B"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Shranjevanje podatkov</w:t>
            </w:r>
          </w:p>
        </w:tc>
      </w:tr>
      <w:tr w:rsidR="00E3448B" w:rsidRPr="00E3448B" w14:paraId="0461FDA0" w14:textId="77777777" w:rsidTr="00ED36EB">
        <w:trPr>
          <w:trHeight w:val="225"/>
        </w:trPr>
        <w:tc>
          <w:tcPr>
            <w:tcW w:w="8505" w:type="dxa"/>
            <w:noWrap/>
            <w:vAlign w:val="center"/>
            <w:hideMark/>
          </w:tcPr>
          <w:p w14:paraId="4613E5C1" w14:textId="77777777" w:rsidR="00E3448B" w:rsidRPr="00E3448B" w:rsidRDefault="00E3448B" w:rsidP="00161D01">
            <w:pPr>
              <w:numPr>
                <w:ilvl w:val="0"/>
                <w:numId w:val="53"/>
              </w:numPr>
              <w:spacing w:after="0" w:line="260" w:lineRule="exact"/>
              <w:jc w:val="both"/>
              <w:rPr>
                <w:rFonts w:ascii="Arial" w:hAnsi="Arial" w:cs="Arial"/>
                <w:b/>
                <w:bCs/>
                <w:sz w:val="18"/>
                <w:szCs w:val="18"/>
              </w:rPr>
            </w:pPr>
            <w:r w:rsidRPr="00E3448B">
              <w:rPr>
                <w:rFonts w:ascii="Arial" w:hAnsi="Arial" w:cs="Arial"/>
                <w:b/>
                <w:bCs/>
                <w:sz w:val="18"/>
                <w:szCs w:val="18"/>
              </w:rPr>
              <w:t xml:space="preserve">Sistem mora biti v celoti skladen s sistemom RIS, PACS UKCLJ. Vsebovati mora tudi: </w:t>
            </w:r>
          </w:p>
        </w:tc>
      </w:tr>
      <w:tr w:rsidR="00E3448B" w:rsidRPr="00E3448B" w14:paraId="749866B8" w14:textId="77777777" w:rsidTr="00ED36EB">
        <w:trPr>
          <w:trHeight w:val="225"/>
        </w:trPr>
        <w:tc>
          <w:tcPr>
            <w:tcW w:w="8505" w:type="dxa"/>
            <w:noWrap/>
            <w:vAlign w:val="bottom"/>
            <w:hideMark/>
          </w:tcPr>
          <w:p w14:paraId="3E4B94CE"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DICOM Sent/StC</w:t>
            </w:r>
          </w:p>
        </w:tc>
      </w:tr>
      <w:tr w:rsidR="00E3448B" w:rsidRPr="00E3448B" w14:paraId="2515F7D2" w14:textId="77777777" w:rsidTr="00ED36EB">
        <w:trPr>
          <w:trHeight w:val="225"/>
        </w:trPr>
        <w:tc>
          <w:tcPr>
            <w:tcW w:w="8505" w:type="dxa"/>
            <w:noWrap/>
            <w:vAlign w:val="bottom"/>
            <w:hideMark/>
          </w:tcPr>
          <w:p w14:paraId="15A9906A"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DICOM Print</w:t>
            </w:r>
          </w:p>
        </w:tc>
      </w:tr>
      <w:tr w:rsidR="00E3448B" w:rsidRPr="00E3448B" w14:paraId="274B9DB6" w14:textId="77777777" w:rsidTr="00ED36EB">
        <w:trPr>
          <w:trHeight w:val="225"/>
        </w:trPr>
        <w:tc>
          <w:tcPr>
            <w:tcW w:w="8505" w:type="dxa"/>
            <w:noWrap/>
            <w:vAlign w:val="bottom"/>
            <w:hideMark/>
          </w:tcPr>
          <w:p w14:paraId="56D0E770"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DICOM Query/Retrive</w:t>
            </w:r>
          </w:p>
        </w:tc>
      </w:tr>
      <w:tr w:rsidR="00E3448B" w:rsidRPr="00E3448B" w14:paraId="3DC5AF41" w14:textId="77777777" w:rsidTr="00ED36EB">
        <w:trPr>
          <w:trHeight w:val="225"/>
        </w:trPr>
        <w:tc>
          <w:tcPr>
            <w:tcW w:w="8505" w:type="dxa"/>
            <w:noWrap/>
            <w:vAlign w:val="bottom"/>
            <w:hideMark/>
          </w:tcPr>
          <w:p w14:paraId="1AEE29C8"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DICOM Worklist/MPPS</w:t>
            </w:r>
          </w:p>
        </w:tc>
      </w:tr>
      <w:tr w:rsidR="00E3448B" w:rsidRPr="00E3448B" w14:paraId="4F09E29D" w14:textId="77777777" w:rsidTr="00ED36EB">
        <w:trPr>
          <w:trHeight w:val="225"/>
        </w:trPr>
        <w:tc>
          <w:tcPr>
            <w:tcW w:w="8505" w:type="dxa"/>
            <w:noWrap/>
            <w:vAlign w:val="bottom"/>
            <w:hideMark/>
          </w:tcPr>
          <w:p w14:paraId="63E12308"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DICOM Dose Structured REPORT</w:t>
            </w:r>
          </w:p>
        </w:tc>
      </w:tr>
      <w:tr w:rsidR="00E3448B" w:rsidRPr="00E3448B" w14:paraId="59D6ABCA" w14:textId="77777777" w:rsidTr="00ED36EB">
        <w:trPr>
          <w:trHeight w:val="225"/>
        </w:trPr>
        <w:tc>
          <w:tcPr>
            <w:tcW w:w="8505" w:type="dxa"/>
            <w:noWrap/>
            <w:vAlign w:val="bottom"/>
            <w:hideMark/>
          </w:tcPr>
          <w:p w14:paraId="494792C7"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omogočeno delovanje preko LAN in WLAN.-a</w:t>
            </w:r>
          </w:p>
        </w:tc>
      </w:tr>
      <w:tr w:rsidR="00E3448B" w:rsidRPr="00E3448B" w14:paraId="7F4992A7" w14:textId="77777777" w:rsidTr="00ED36EB">
        <w:trPr>
          <w:trHeight w:val="225"/>
        </w:trPr>
        <w:tc>
          <w:tcPr>
            <w:tcW w:w="8505" w:type="dxa"/>
            <w:noWrap/>
            <w:vAlign w:val="bottom"/>
            <w:hideMark/>
          </w:tcPr>
          <w:p w14:paraId="1B8959DF" w14:textId="77777777" w:rsidR="00E3448B" w:rsidRPr="00E3448B" w:rsidRDefault="00E3448B" w:rsidP="00161D01">
            <w:pPr>
              <w:numPr>
                <w:ilvl w:val="0"/>
                <w:numId w:val="53"/>
              </w:numPr>
              <w:spacing w:after="0" w:line="260" w:lineRule="exact"/>
              <w:jc w:val="both"/>
              <w:rPr>
                <w:rFonts w:ascii="Arial" w:hAnsi="Arial" w:cs="Arial"/>
                <w:sz w:val="18"/>
                <w:szCs w:val="18"/>
              </w:rPr>
            </w:pPr>
            <w:r w:rsidRPr="00E3448B">
              <w:rPr>
                <w:rFonts w:ascii="Arial" w:hAnsi="Arial" w:cs="Arial"/>
                <w:sz w:val="18"/>
                <w:szCs w:val="18"/>
              </w:rPr>
              <w:t>Podpora protokola 802.1X s certifikatom za priklop na interno WiFi omrežje.</w:t>
            </w:r>
          </w:p>
        </w:tc>
      </w:tr>
    </w:tbl>
    <w:p w14:paraId="448C1E48" w14:textId="77777777" w:rsidR="00E3448B" w:rsidRPr="00E3448B" w:rsidRDefault="00E3448B" w:rsidP="00E3448B">
      <w:pPr>
        <w:spacing w:before="120" w:after="120" w:line="260" w:lineRule="exact"/>
        <w:jc w:val="both"/>
        <w:rPr>
          <w:rFonts w:ascii="Arial" w:hAnsi="Arial" w:cs="Arial"/>
          <w:sz w:val="18"/>
          <w:szCs w:val="18"/>
        </w:rPr>
      </w:pPr>
    </w:p>
    <w:tbl>
      <w:tblPr>
        <w:tblW w:w="8505" w:type="dxa"/>
        <w:tblCellMar>
          <w:left w:w="70" w:type="dxa"/>
          <w:right w:w="70" w:type="dxa"/>
        </w:tblCellMar>
        <w:tblLook w:val="04A0" w:firstRow="1" w:lastRow="0" w:firstColumn="1" w:lastColumn="0" w:noHBand="0" w:noVBand="1"/>
      </w:tblPr>
      <w:tblGrid>
        <w:gridCol w:w="8505"/>
      </w:tblGrid>
      <w:tr w:rsidR="00E3448B" w:rsidRPr="00E3448B" w14:paraId="1CE53923" w14:textId="77777777" w:rsidTr="00ED36EB">
        <w:trPr>
          <w:trHeight w:val="225"/>
        </w:trPr>
        <w:tc>
          <w:tcPr>
            <w:tcW w:w="8505" w:type="dxa"/>
            <w:shd w:val="clear" w:color="FFE699" w:fill="FFE699"/>
            <w:noWrap/>
            <w:vAlign w:val="center"/>
            <w:hideMark/>
          </w:tcPr>
          <w:p w14:paraId="4E7295AF"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lastRenderedPageBreak/>
              <w:t>Oprema</w:t>
            </w:r>
          </w:p>
        </w:tc>
      </w:tr>
      <w:tr w:rsidR="00E3448B" w:rsidRPr="00E3448B" w14:paraId="0DE70537" w14:textId="77777777" w:rsidTr="00ED36EB">
        <w:trPr>
          <w:trHeight w:val="225"/>
        </w:trPr>
        <w:tc>
          <w:tcPr>
            <w:tcW w:w="8505" w:type="dxa"/>
            <w:noWrap/>
            <w:vAlign w:val="bottom"/>
            <w:hideMark/>
          </w:tcPr>
          <w:p w14:paraId="20CDB009" w14:textId="77777777" w:rsidR="00E3448B" w:rsidRPr="00E3448B" w:rsidRDefault="00E3448B" w:rsidP="00161D01">
            <w:pPr>
              <w:numPr>
                <w:ilvl w:val="0"/>
                <w:numId w:val="54"/>
              </w:numPr>
              <w:spacing w:after="0" w:line="260" w:lineRule="exact"/>
              <w:jc w:val="both"/>
              <w:rPr>
                <w:rFonts w:ascii="Arial" w:hAnsi="Arial" w:cs="Arial"/>
                <w:sz w:val="18"/>
                <w:szCs w:val="18"/>
              </w:rPr>
            </w:pPr>
            <w:r w:rsidRPr="00E3448B">
              <w:rPr>
                <w:rFonts w:ascii="Arial" w:hAnsi="Arial" w:cs="Arial"/>
                <w:sz w:val="18"/>
                <w:szCs w:val="18"/>
              </w:rPr>
              <w:t>ročna ekspozicija s shranjevalnikom slike</w:t>
            </w:r>
          </w:p>
        </w:tc>
      </w:tr>
      <w:tr w:rsidR="00E3448B" w:rsidRPr="00E3448B" w14:paraId="435FBF7C" w14:textId="77777777" w:rsidTr="00ED36EB">
        <w:trPr>
          <w:trHeight w:val="675"/>
        </w:trPr>
        <w:tc>
          <w:tcPr>
            <w:tcW w:w="8505" w:type="dxa"/>
            <w:vAlign w:val="bottom"/>
            <w:hideMark/>
          </w:tcPr>
          <w:p w14:paraId="72BFCE71" w14:textId="77777777" w:rsidR="00E3448B" w:rsidRPr="00E3448B" w:rsidRDefault="00E3448B" w:rsidP="00161D01">
            <w:pPr>
              <w:numPr>
                <w:ilvl w:val="0"/>
                <w:numId w:val="54"/>
              </w:numPr>
              <w:spacing w:after="0" w:line="260" w:lineRule="exact"/>
              <w:jc w:val="both"/>
              <w:rPr>
                <w:rFonts w:ascii="Arial" w:hAnsi="Arial" w:cs="Arial"/>
                <w:sz w:val="18"/>
                <w:szCs w:val="18"/>
              </w:rPr>
            </w:pPr>
            <w:r w:rsidRPr="00E3448B">
              <w:rPr>
                <w:rFonts w:ascii="Arial" w:hAnsi="Arial" w:cs="Arial"/>
                <w:sz w:val="18"/>
                <w:szCs w:val="18"/>
              </w:rPr>
              <w:t>multifunkcijsko brezžično nožno stikalo z najmanj dvemi stikali (stopalka za fluoroskopijo in digitalno radiografijo)</w:t>
            </w:r>
          </w:p>
        </w:tc>
      </w:tr>
      <w:tr w:rsidR="00E3448B" w:rsidRPr="00E3448B" w14:paraId="35FE5012" w14:textId="77777777" w:rsidTr="00ED36EB">
        <w:trPr>
          <w:trHeight w:val="450"/>
        </w:trPr>
        <w:tc>
          <w:tcPr>
            <w:tcW w:w="8505" w:type="dxa"/>
            <w:vAlign w:val="center"/>
            <w:hideMark/>
          </w:tcPr>
          <w:p w14:paraId="4B41CA65" w14:textId="77777777" w:rsidR="00E3448B" w:rsidRPr="00E3448B" w:rsidRDefault="00E3448B" w:rsidP="00161D01">
            <w:pPr>
              <w:numPr>
                <w:ilvl w:val="0"/>
                <w:numId w:val="54"/>
              </w:numPr>
              <w:spacing w:after="0" w:line="260" w:lineRule="exact"/>
              <w:jc w:val="both"/>
              <w:rPr>
                <w:rFonts w:ascii="Arial" w:hAnsi="Arial" w:cs="Arial"/>
                <w:sz w:val="18"/>
                <w:szCs w:val="18"/>
              </w:rPr>
            </w:pPr>
            <w:r w:rsidRPr="00E3448B">
              <w:rPr>
                <w:rFonts w:ascii="Arial" w:hAnsi="Arial" w:cs="Arial"/>
                <w:sz w:val="18"/>
                <w:szCs w:val="18"/>
              </w:rPr>
              <w:t xml:space="preserve">Omogočen mora biti prikaz slik na dodatne zaslone v kontrolnem prostoru EF laboratorija </w:t>
            </w:r>
          </w:p>
        </w:tc>
      </w:tr>
      <w:tr w:rsidR="00E3448B" w:rsidRPr="00E3448B" w14:paraId="62C5D583" w14:textId="77777777" w:rsidTr="00ED36EB">
        <w:trPr>
          <w:trHeight w:val="450"/>
        </w:trPr>
        <w:tc>
          <w:tcPr>
            <w:tcW w:w="8505" w:type="dxa"/>
            <w:vAlign w:val="bottom"/>
            <w:hideMark/>
          </w:tcPr>
          <w:p w14:paraId="78529209" w14:textId="77777777" w:rsidR="00E3448B" w:rsidRPr="00E3448B" w:rsidRDefault="00E3448B" w:rsidP="00161D01">
            <w:pPr>
              <w:numPr>
                <w:ilvl w:val="0"/>
                <w:numId w:val="54"/>
              </w:numPr>
              <w:spacing w:after="0" w:line="260" w:lineRule="exact"/>
              <w:jc w:val="both"/>
              <w:rPr>
                <w:rFonts w:ascii="Arial" w:hAnsi="Arial" w:cs="Arial"/>
                <w:sz w:val="18"/>
                <w:szCs w:val="18"/>
              </w:rPr>
            </w:pPr>
            <w:r w:rsidRPr="00E3448B">
              <w:rPr>
                <w:rFonts w:ascii="Arial" w:hAnsi="Arial" w:cs="Arial"/>
                <w:sz w:val="18"/>
                <w:szCs w:val="18"/>
              </w:rPr>
              <w:t xml:space="preserve">Zaželeno vključen laser za pozicioniranje sredine preglednega polja v najmanj 2 smereh </w:t>
            </w:r>
            <w:r w:rsidRPr="00E3448B">
              <w:rPr>
                <w:rFonts w:ascii="Arial" w:hAnsi="Arial" w:cs="Arial"/>
                <w:sz w:val="18"/>
                <w:szCs w:val="18"/>
              </w:rPr>
              <w:br/>
              <w:t>(npr. RTG cev - objekt, slikovni sprejemnik - objekt) ali alternativna rešitev</w:t>
            </w:r>
          </w:p>
          <w:p w14:paraId="12B958C3" w14:textId="77777777" w:rsidR="00E3448B" w:rsidRPr="00E3448B" w:rsidRDefault="00E3448B" w:rsidP="00161D01">
            <w:pPr>
              <w:numPr>
                <w:ilvl w:val="0"/>
                <w:numId w:val="54"/>
              </w:numPr>
              <w:spacing w:after="0" w:line="260" w:lineRule="exact"/>
              <w:jc w:val="both"/>
              <w:rPr>
                <w:rFonts w:ascii="Arial" w:hAnsi="Arial" w:cs="Arial"/>
                <w:sz w:val="18"/>
                <w:szCs w:val="18"/>
              </w:rPr>
            </w:pPr>
            <w:r w:rsidRPr="00E3448B">
              <w:rPr>
                <w:rFonts w:ascii="Arial" w:hAnsi="Arial" w:cs="Arial"/>
                <w:sz w:val="18"/>
                <w:szCs w:val="18"/>
              </w:rPr>
              <w:t>Sistem mora omogočati upravljanje s C lokom s strani operaterja, bodisi s pomočjo daljinskih komand ali tipk na detektorju.</w:t>
            </w:r>
          </w:p>
          <w:p w14:paraId="6B8EDD1F" w14:textId="77777777" w:rsidR="00E3448B" w:rsidRPr="00E3448B" w:rsidRDefault="00E3448B" w:rsidP="00161D01">
            <w:pPr>
              <w:numPr>
                <w:ilvl w:val="0"/>
                <w:numId w:val="54"/>
              </w:numPr>
              <w:spacing w:after="0" w:line="260" w:lineRule="exact"/>
              <w:jc w:val="both"/>
              <w:rPr>
                <w:rFonts w:ascii="Arial" w:hAnsi="Arial" w:cs="Arial"/>
                <w:sz w:val="18"/>
                <w:szCs w:val="18"/>
              </w:rPr>
            </w:pPr>
            <w:r w:rsidRPr="00E3448B">
              <w:rPr>
                <w:rFonts w:ascii="Arial" w:hAnsi="Arial" w:cs="Arial"/>
                <w:sz w:val="18"/>
                <w:szCs w:val="18"/>
              </w:rPr>
              <w:t>Sistem mora biti opremljen z dodatnim prožilcem diaskopije in slikanja s katerim upravlja radiološki inženir med preiskavo</w:t>
            </w:r>
          </w:p>
        </w:tc>
      </w:tr>
    </w:tbl>
    <w:p w14:paraId="5A9CE81E" w14:textId="77777777" w:rsidR="00E3448B" w:rsidRPr="00E3448B" w:rsidRDefault="00E3448B" w:rsidP="00E3448B">
      <w:pPr>
        <w:spacing w:before="120" w:after="120" w:line="260" w:lineRule="exact"/>
        <w:jc w:val="both"/>
        <w:rPr>
          <w:rFonts w:ascii="Arial" w:hAnsi="Arial" w:cs="Arial"/>
          <w:sz w:val="18"/>
          <w:szCs w:val="18"/>
        </w:rPr>
      </w:pPr>
    </w:p>
    <w:tbl>
      <w:tblPr>
        <w:tblW w:w="8647" w:type="dxa"/>
        <w:tblCellMar>
          <w:left w:w="70" w:type="dxa"/>
          <w:right w:w="70" w:type="dxa"/>
        </w:tblCellMar>
        <w:tblLook w:val="04A0" w:firstRow="1" w:lastRow="0" w:firstColumn="1" w:lastColumn="0" w:noHBand="0" w:noVBand="1"/>
      </w:tblPr>
      <w:tblGrid>
        <w:gridCol w:w="8647"/>
      </w:tblGrid>
      <w:tr w:rsidR="00E3448B" w:rsidRPr="00E3448B" w14:paraId="18B55C30" w14:textId="77777777" w:rsidTr="00ED36EB">
        <w:trPr>
          <w:trHeight w:val="225"/>
        </w:trPr>
        <w:tc>
          <w:tcPr>
            <w:tcW w:w="8647" w:type="dxa"/>
            <w:shd w:val="clear" w:color="FFE699" w:fill="FFE699"/>
            <w:noWrap/>
            <w:vAlign w:val="center"/>
            <w:hideMark/>
          </w:tcPr>
          <w:p w14:paraId="5081A575"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Zniževanje doze</w:t>
            </w:r>
          </w:p>
        </w:tc>
      </w:tr>
      <w:tr w:rsidR="00E3448B" w:rsidRPr="00E3448B" w14:paraId="55D7C411" w14:textId="77777777" w:rsidTr="00ED36EB">
        <w:trPr>
          <w:trHeight w:val="675"/>
        </w:trPr>
        <w:tc>
          <w:tcPr>
            <w:tcW w:w="8647" w:type="dxa"/>
            <w:vAlign w:val="bottom"/>
            <w:hideMark/>
          </w:tcPr>
          <w:p w14:paraId="009E5962"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možnost upravljanja s protokoli, ki morajo biti ločeni glede na vrsto posega in starost bolnika</w:t>
            </w:r>
            <w:r w:rsidRPr="00E3448B">
              <w:rPr>
                <w:rFonts w:ascii="Arial" w:hAnsi="Arial" w:cs="Arial"/>
                <w:sz w:val="18"/>
                <w:szCs w:val="18"/>
              </w:rPr>
              <w:br/>
              <w:t>(odrasli - otroci)</w:t>
            </w:r>
          </w:p>
        </w:tc>
      </w:tr>
      <w:tr w:rsidR="00E3448B" w:rsidRPr="00E3448B" w14:paraId="2609128D" w14:textId="77777777" w:rsidTr="00ED36EB">
        <w:trPr>
          <w:trHeight w:val="225"/>
        </w:trPr>
        <w:tc>
          <w:tcPr>
            <w:tcW w:w="8647" w:type="dxa"/>
            <w:noWrap/>
            <w:vAlign w:val="bottom"/>
            <w:hideMark/>
          </w:tcPr>
          <w:p w14:paraId="5189943F"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avtomatska kontrola doze</w:t>
            </w:r>
          </w:p>
        </w:tc>
      </w:tr>
      <w:tr w:rsidR="00E3448B" w:rsidRPr="00E3448B" w14:paraId="799D8755" w14:textId="77777777" w:rsidTr="00ED36EB">
        <w:trPr>
          <w:trHeight w:val="225"/>
        </w:trPr>
        <w:tc>
          <w:tcPr>
            <w:tcW w:w="8647" w:type="dxa"/>
            <w:noWrap/>
            <w:vAlign w:val="bottom"/>
            <w:hideMark/>
          </w:tcPr>
          <w:p w14:paraId="451960A6"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programska oprema mora omogočati večstopenjsko prilagajanje doze na detektor</w:t>
            </w:r>
          </w:p>
        </w:tc>
      </w:tr>
      <w:tr w:rsidR="00E3448B" w:rsidRPr="00E3448B" w14:paraId="48F11271" w14:textId="77777777" w:rsidTr="00ED36EB">
        <w:trPr>
          <w:trHeight w:val="225"/>
        </w:trPr>
        <w:tc>
          <w:tcPr>
            <w:tcW w:w="8647" w:type="dxa"/>
            <w:noWrap/>
            <w:vAlign w:val="bottom"/>
            <w:hideMark/>
          </w:tcPr>
          <w:p w14:paraId="2B5DCF93"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prikaz doze (DAP, Air Kerma...) na monitorju in možnost shranjevanja v DICOM zaglavju</w:t>
            </w:r>
          </w:p>
        </w:tc>
      </w:tr>
      <w:tr w:rsidR="00E3448B" w:rsidRPr="00E3448B" w14:paraId="10B74A2E" w14:textId="77777777" w:rsidTr="00ED36EB">
        <w:trPr>
          <w:trHeight w:val="225"/>
        </w:trPr>
        <w:tc>
          <w:tcPr>
            <w:tcW w:w="8647" w:type="dxa"/>
            <w:noWrap/>
            <w:vAlign w:val="bottom"/>
            <w:hideMark/>
          </w:tcPr>
          <w:p w14:paraId="635D634C"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 xml:space="preserve">zaželen ročni izbor napetosti in toka, oziroma vsaj ročni izbor napetosti z avtomatsko prilagoditvijo toka glede na vrsto preiskave </w:t>
            </w:r>
          </w:p>
        </w:tc>
      </w:tr>
      <w:tr w:rsidR="00E3448B" w:rsidRPr="00E3448B" w14:paraId="03F69677" w14:textId="77777777" w:rsidTr="00ED36EB">
        <w:trPr>
          <w:trHeight w:val="450"/>
        </w:trPr>
        <w:tc>
          <w:tcPr>
            <w:tcW w:w="8647" w:type="dxa"/>
            <w:vAlign w:val="bottom"/>
            <w:hideMark/>
          </w:tcPr>
          <w:p w14:paraId="62A58BF1"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sistem mora imeti programsko orodje za zniževanje doze (možnost izbire doze na slikovni sprejemnik v protokolih, oziroma )</w:t>
            </w:r>
          </w:p>
        </w:tc>
      </w:tr>
      <w:tr w:rsidR="00E3448B" w:rsidRPr="00E3448B" w14:paraId="0E145E99" w14:textId="77777777" w:rsidTr="00ED36EB">
        <w:trPr>
          <w:trHeight w:val="225"/>
        </w:trPr>
        <w:tc>
          <w:tcPr>
            <w:tcW w:w="8647" w:type="dxa"/>
            <w:noWrap/>
            <w:vAlign w:val="bottom"/>
            <w:hideMark/>
          </w:tcPr>
          <w:p w14:paraId="25F6F4A7"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uporaba kolimatorjev brez sevanja na zadnji diaskopski sliki (LIH ali enakovredno)</w:t>
            </w:r>
          </w:p>
        </w:tc>
      </w:tr>
      <w:tr w:rsidR="00E3448B" w:rsidRPr="00E3448B" w14:paraId="79954444" w14:textId="77777777" w:rsidTr="00ED36EB">
        <w:trPr>
          <w:trHeight w:val="225"/>
        </w:trPr>
        <w:tc>
          <w:tcPr>
            <w:tcW w:w="8647" w:type="dxa"/>
            <w:noWrap/>
            <w:vAlign w:val="bottom"/>
            <w:hideMark/>
          </w:tcPr>
          <w:p w14:paraId="3E7DC256"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snemljiva radiografska rešetka</w:t>
            </w:r>
          </w:p>
        </w:tc>
      </w:tr>
      <w:tr w:rsidR="00E3448B" w:rsidRPr="00E3448B" w14:paraId="47BB1A45" w14:textId="77777777" w:rsidTr="00ED36EB">
        <w:trPr>
          <w:trHeight w:val="225"/>
        </w:trPr>
        <w:tc>
          <w:tcPr>
            <w:tcW w:w="8647" w:type="dxa"/>
            <w:noWrap/>
            <w:vAlign w:val="bottom"/>
            <w:hideMark/>
          </w:tcPr>
          <w:p w14:paraId="6E68DB89"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 xml:space="preserve">shranjevanje zadnje diaskopske slike ali serije diaskopskih slik </w:t>
            </w:r>
          </w:p>
        </w:tc>
      </w:tr>
      <w:tr w:rsidR="00E3448B" w:rsidRPr="00E3448B" w14:paraId="3C937E70" w14:textId="77777777" w:rsidTr="00ED36EB">
        <w:trPr>
          <w:trHeight w:val="225"/>
        </w:trPr>
        <w:tc>
          <w:tcPr>
            <w:tcW w:w="8647" w:type="dxa"/>
            <w:noWrap/>
            <w:vAlign w:val="bottom"/>
            <w:hideMark/>
          </w:tcPr>
          <w:p w14:paraId="6FEB9A83"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možnost ročne nastavitve ekspozicijskih parametrov med  slikanjem</w:t>
            </w:r>
          </w:p>
        </w:tc>
      </w:tr>
      <w:tr w:rsidR="00E3448B" w:rsidRPr="00E3448B" w14:paraId="50E7532A" w14:textId="77777777" w:rsidTr="00ED36EB">
        <w:trPr>
          <w:trHeight w:val="225"/>
        </w:trPr>
        <w:tc>
          <w:tcPr>
            <w:tcW w:w="8647" w:type="dxa"/>
            <w:noWrap/>
            <w:vAlign w:val="bottom"/>
            <w:hideMark/>
          </w:tcPr>
          <w:p w14:paraId="0166696E"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programska oprema za zniževanje kovinskih artefaktov</w:t>
            </w:r>
          </w:p>
        </w:tc>
      </w:tr>
      <w:tr w:rsidR="00E3448B" w:rsidRPr="00E3448B" w14:paraId="469FDA8E" w14:textId="77777777" w:rsidTr="00ED36EB">
        <w:trPr>
          <w:trHeight w:val="225"/>
        </w:trPr>
        <w:tc>
          <w:tcPr>
            <w:tcW w:w="8647" w:type="dxa"/>
            <w:noWrap/>
            <w:vAlign w:val="bottom"/>
            <w:hideMark/>
          </w:tcPr>
          <w:p w14:paraId="556E408F"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 xml:space="preserve">dodatni filter za zniževanje vstopne kožne doze </w:t>
            </w:r>
          </w:p>
          <w:p w14:paraId="01AF8C23" w14:textId="77777777" w:rsidR="00E3448B" w:rsidRPr="00E3448B" w:rsidRDefault="00E3448B" w:rsidP="00161D01">
            <w:pPr>
              <w:numPr>
                <w:ilvl w:val="0"/>
                <w:numId w:val="55"/>
              </w:numPr>
              <w:spacing w:after="0" w:line="260" w:lineRule="exact"/>
              <w:jc w:val="both"/>
              <w:rPr>
                <w:rFonts w:ascii="Arial" w:hAnsi="Arial" w:cs="Arial"/>
                <w:sz w:val="18"/>
                <w:szCs w:val="18"/>
              </w:rPr>
            </w:pPr>
            <w:r w:rsidRPr="00E3448B">
              <w:rPr>
                <w:rFonts w:ascii="Arial" w:hAnsi="Arial" w:cs="Arial"/>
                <w:sz w:val="18"/>
                <w:szCs w:val="18"/>
              </w:rPr>
              <w:t>programska oprema za redukcijo gibalnih artefaktov (npr. premiki elektrode spodbujevalnika)</w:t>
            </w:r>
          </w:p>
        </w:tc>
      </w:tr>
    </w:tbl>
    <w:p w14:paraId="7D904A22" w14:textId="77777777" w:rsidR="00E3448B" w:rsidRPr="00E3448B" w:rsidRDefault="00E3448B" w:rsidP="00E3448B">
      <w:pPr>
        <w:spacing w:before="120" w:after="120" w:line="260" w:lineRule="exact"/>
        <w:jc w:val="both"/>
        <w:rPr>
          <w:rFonts w:ascii="Arial" w:hAnsi="Arial" w:cs="Arial"/>
          <w:sz w:val="18"/>
          <w:szCs w:val="18"/>
        </w:rPr>
      </w:pPr>
    </w:p>
    <w:tbl>
      <w:tblPr>
        <w:tblW w:w="8717" w:type="dxa"/>
        <w:tblInd w:w="-70" w:type="dxa"/>
        <w:tblCellMar>
          <w:left w:w="70" w:type="dxa"/>
          <w:right w:w="70" w:type="dxa"/>
        </w:tblCellMar>
        <w:tblLook w:val="04A0" w:firstRow="1" w:lastRow="0" w:firstColumn="1" w:lastColumn="0" w:noHBand="0" w:noVBand="1"/>
      </w:tblPr>
      <w:tblGrid>
        <w:gridCol w:w="70"/>
        <w:gridCol w:w="8577"/>
        <w:gridCol w:w="70"/>
      </w:tblGrid>
      <w:tr w:rsidR="00E3448B" w:rsidRPr="00E3448B" w14:paraId="7267B462" w14:textId="77777777" w:rsidTr="00ED36EB">
        <w:trPr>
          <w:gridBefore w:val="1"/>
          <w:wBefore w:w="70" w:type="dxa"/>
          <w:trHeight w:val="225"/>
        </w:trPr>
        <w:tc>
          <w:tcPr>
            <w:tcW w:w="8647" w:type="dxa"/>
            <w:gridSpan w:val="2"/>
            <w:shd w:val="clear" w:color="FFE699" w:fill="FFE699"/>
            <w:noWrap/>
            <w:vAlign w:val="center"/>
            <w:hideMark/>
          </w:tcPr>
          <w:p w14:paraId="2378F550" w14:textId="77777777" w:rsidR="00E3448B" w:rsidRPr="00E3448B" w:rsidRDefault="00E3448B" w:rsidP="00E3448B">
            <w:pPr>
              <w:spacing w:before="120" w:after="120" w:line="260" w:lineRule="exact"/>
              <w:jc w:val="both"/>
              <w:rPr>
                <w:rFonts w:ascii="Arial" w:hAnsi="Arial" w:cs="Arial"/>
                <w:b/>
                <w:bCs/>
                <w:sz w:val="18"/>
                <w:szCs w:val="18"/>
              </w:rPr>
            </w:pPr>
            <w:r w:rsidRPr="00E3448B">
              <w:rPr>
                <w:rFonts w:ascii="Arial" w:hAnsi="Arial" w:cs="Arial"/>
                <w:b/>
                <w:bCs/>
                <w:sz w:val="18"/>
                <w:szCs w:val="18"/>
              </w:rPr>
              <w:t>Splošno</w:t>
            </w:r>
          </w:p>
        </w:tc>
      </w:tr>
      <w:tr w:rsidR="00E3448B" w:rsidRPr="00E3448B" w14:paraId="3DBB8C12" w14:textId="77777777" w:rsidTr="00ED36EB">
        <w:trPr>
          <w:gridAfter w:val="1"/>
          <w:wAfter w:w="70" w:type="dxa"/>
          <w:trHeight w:val="225"/>
        </w:trPr>
        <w:tc>
          <w:tcPr>
            <w:tcW w:w="8647" w:type="dxa"/>
            <w:gridSpan w:val="2"/>
          </w:tcPr>
          <w:p w14:paraId="0F8007E5" w14:textId="77777777" w:rsidR="00E3448B" w:rsidRPr="00E3448B" w:rsidRDefault="00E3448B" w:rsidP="00E3448B">
            <w:pPr>
              <w:spacing w:before="120" w:after="120" w:line="260" w:lineRule="exact"/>
              <w:jc w:val="both"/>
              <w:rPr>
                <w:rFonts w:ascii="Arial" w:hAnsi="Arial" w:cs="Arial"/>
                <w:sz w:val="18"/>
                <w:szCs w:val="18"/>
              </w:rPr>
            </w:pPr>
          </w:p>
        </w:tc>
      </w:tr>
      <w:tr w:rsidR="00E3448B" w:rsidRPr="00E3448B" w14:paraId="218ABE63" w14:textId="77777777" w:rsidTr="00ED36EB">
        <w:trPr>
          <w:gridAfter w:val="1"/>
          <w:wAfter w:w="70" w:type="dxa"/>
          <w:trHeight w:val="225"/>
        </w:trPr>
        <w:tc>
          <w:tcPr>
            <w:tcW w:w="8647" w:type="dxa"/>
            <w:gridSpan w:val="2"/>
            <w:noWrap/>
            <w:vAlign w:val="bottom"/>
            <w:hideMark/>
          </w:tcPr>
          <w:p w14:paraId="5EF96B00"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aparat mora imeti svetlobno telo, ki opozarja, da je poseg (sevanje) v teku</w:t>
            </w:r>
          </w:p>
        </w:tc>
      </w:tr>
      <w:tr w:rsidR="00E3448B" w:rsidRPr="00E3448B" w14:paraId="11FA0498" w14:textId="77777777" w:rsidTr="00ED36EB">
        <w:trPr>
          <w:gridAfter w:val="1"/>
          <w:wAfter w:w="70" w:type="dxa"/>
          <w:trHeight w:val="225"/>
        </w:trPr>
        <w:tc>
          <w:tcPr>
            <w:tcW w:w="8647" w:type="dxa"/>
            <w:gridSpan w:val="2"/>
            <w:noWrap/>
            <w:vAlign w:val="bottom"/>
            <w:hideMark/>
          </w:tcPr>
          <w:p w14:paraId="62B69835"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 xml:space="preserve">prikaz skupne doze sevanja (slikanje in diaskopija) na zaslonu </w:t>
            </w:r>
          </w:p>
        </w:tc>
      </w:tr>
      <w:tr w:rsidR="00E3448B" w:rsidRPr="00E3448B" w14:paraId="6BD1F887" w14:textId="77777777" w:rsidTr="00ED36EB">
        <w:trPr>
          <w:gridAfter w:val="1"/>
          <w:wAfter w:w="70" w:type="dxa"/>
          <w:trHeight w:val="675"/>
        </w:trPr>
        <w:tc>
          <w:tcPr>
            <w:tcW w:w="8647" w:type="dxa"/>
            <w:gridSpan w:val="2"/>
            <w:vAlign w:val="bottom"/>
            <w:hideMark/>
          </w:tcPr>
          <w:p w14:paraId="3F8EFECE"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prikaz časa diaskopije na zaslonu in možnost zvočnega opozorila po pretečenih 5 min diaskopije, možnost ročnega izklopa zvočnega signala.</w:t>
            </w:r>
          </w:p>
        </w:tc>
      </w:tr>
      <w:tr w:rsidR="00E3448B" w:rsidRPr="00E3448B" w14:paraId="184050AD" w14:textId="77777777" w:rsidTr="00ED36EB">
        <w:trPr>
          <w:gridAfter w:val="1"/>
          <w:wAfter w:w="70" w:type="dxa"/>
          <w:trHeight w:val="225"/>
        </w:trPr>
        <w:tc>
          <w:tcPr>
            <w:tcW w:w="8647" w:type="dxa"/>
            <w:gridSpan w:val="2"/>
            <w:vAlign w:val="bottom"/>
            <w:hideMark/>
          </w:tcPr>
          <w:p w14:paraId="71384F1F"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prikaz toplotne obremenjenosti rentgenske cevi na monitorju</w:t>
            </w:r>
          </w:p>
        </w:tc>
      </w:tr>
      <w:tr w:rsidR="00E3448B" w:rsidRPr="00E3448B" w14:paraId="68DAB88C" w14:textId="77777777" w:rsidTr="00ED36EB">
        <w:trPr>
          <w:gridAfter w:val="1"/>
          <w:wAfter w:w="70" w:type="dxa"/>
          <w:trHeight w:val="225"/>
        </w:trPr>
        <w:tc>
          <w:tcPr>
            <w:tcW w:w="8647" w:type="dxa"/>
            <w:gridSpan w:val="2"/>
            <w:noWrap/>
            <w:vAlign w:val="bottom"/>
            <w:hideMark/>
          </w:tcPr>
          <w:p w14:paraId="7663AC6D"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vsa oprema mora imeti pridobljeno oznako CE EGS</w:t>
            </w:r>
          </w:p>
        </w:tc>
      </w:tr>
      <w:tr w:rsidR="00E3448B" w:rsidRPr="00E3448B" w14:paraId="14CEFA6C" w14:textId="77777777" w:rsidTr="00ED36EB">
        <w:trPr>
          <w:gridAfter w:val="1"/>
          <w:wAfter w:w="70" w:type="dxa"/>
          <w:trHeight w:val="225"/>
        </w:trPr>
        <w:tc>
          <w:tcPr>
            <w:tcW w:w="8647" w:type="dxa"/>
            <w:gridSpan w:val="2"/>
            <w:noWrap/>
            <w:vAlign w:val="bottom"/>
            <w:hideMark/>
          </w:tcPr>
          <w:p w14:paraId="29E6C2E1"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možnost naknadne obdelave že shranjenih slik (tudi izvajanje meritev)</w:t>
            </w:r>
          </w:p>
        </w:tc>
      </w:tr>
      <w:tr w:rsidR="00E3448B" w:rsidRPr="00E3448B" w14:paraId="6A602F1D" w14:textId="77777777" w:rsidTr="00ED36EB">
        <w:trPr>
          <w:gridAfter w:val="1"/>
          <w:wAfter w:w="70" w:type="dxa"/>
          <w:trHeight w:val="225"/>
        </w:trPr>
        <w:tc>
          <w:tcPr>
            <w:tcW w:w="8647" w:type="dxa"/>
            <w:gridSpan w:val="2"/>
            <w:noWrap/>
            <w:vAlign w:val="bottom"/>
            <w:hideMark/>
          </w:tcPr>
          <w:p w14:paraId="6369BC0D" w14:textId="77777777" w:rsidR="00E3448B" w:rsidRPr="00E3448B" w:rsidRDefault="00E3448B" w:rsidP="00161D01">
            <w:pPr>
              <w:numPr>
                <w:ilvl w:val="0"/>
                <w:numId w:val="56"/>
              </w:numPr>
              <w:spacing w:after="0" w:line="260" w:lineRule="exact"/>
              <w:ind w:left="360"/>
              <w:jc w:val="both"/>
              <w:rPr>
                <w:rFonts w:ascii="Arial" w:hAnsi="Arial" w:cs="Arial"/>
                <w:sz w:val="18"/>
                <w:szCs w:val="18"/>
              </w:rPr>
            </w:pPr>
            <w:r w:rsidRPr="00E3448B">
              <w:rPr>
                <w:rFonts w:ascii="Arial" w:hAnsi="Arial" w:cs="Arial"/>
                <w:sz w:val="18"/>
                <w:szCs w:val="18"/>
              </w:rPr>
              <w:t xml:space="preserve">možnost shranjevanja slik in podatkov slikanja na USB </w:t>
            </w:r>
          </w:p>
        </w:tc>
      </w:tr>
    </w:tbl>
    <w:p w14:paraId="43A6AC78" w14:textId="77777777" w:rsidR="00E3448B" w:rsidRDefault="00E3448B" w:rsidP="00DF1910">
      <w:pPr>
        <w:spacing w:before="120" w:after="120" w:line="260" w:lineRule="exact"/>
        <w:jc w:val="both"/>
        <w:rPr>
          <w:rFonts w:ascii="Arial" w:hAnsi="Arial" w:cs="Arial"/>
          <w:sz w:val="18"/>
          <w:szCs w:val="18"/>
        </w:rPr>
      </w:pPr>
    </w:p>
    <w:p w14:paraId="0A43246B" w14:textId="77777777" w:rsidR="00E3448B" w:rsidRDefault="00E3448B" w:rsidP="00DF1910">
      <w:pPr>
        <w:spacing w:before="120" w:after="120" w:line="260" w:lineRule="exact"/>
        <w:jc w:val="both"/>
        <w:rPr>
          <w:rFonts w:ascii="Arial" w:hAnsi="Arial" w:cs="Arial"/>
          <w:sz w:val="18"/>
          <w:szCs w:val="18"/>
        </w:rPr>
      </w:pPr>
    </w:p>
    <w:p w14:paraId="4E653A64" w14:textId="4D91D738" w:rsidR="00860D57"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lastRenderedPageBreak/>
        <w:t>Prodajalec se obvezuje, da se bo na vsako prijavo okvare odzval po zgoraj določenih pogojih.</w:t>
      </w:r>
    </w:p>
    <w:p w14:paraId="6943D2B0" w14:textId="12AB3D8E"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3B5D21BD"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023600BE" w14:textId="77777777" w:rsidR="008B2A60" w:rsidRDefault="008B2A60" w:rsidP="00546FD8">
      <w:pPr>
        <w:spacing w:after="0" w:line="260" w:lineRule="exact"/>
        <w:jc w:val="both"/>
        <w:rPr>
          <w:rFonts w:ascii="Arial" w:hAnsi="Arial" w:cs="Arial"/>
          <w:b/>
          <w:sz w:val="18"/>
          <w:szCs w:val="18"/>
        </w:rPr>
      </w:pPr>
    </w:p>
    <w:p w14:paraId="2F900159" w14:textId="77777777" w:rsidR="008B2A60" w:rsidRDefault="008B2A60"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lastRenderedPageBreak/>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29088D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za obdobje </w:t>
      </w:r>
      <w:r w:rsidR="009B385D">
        <w:rPr>
          <w:rFonts w:ascii="Arial" w:hAnsi="Arial" w:cs="Arial"/>
          <w:sz w:val="18"/>
          <w:szCs w:val="18"/>
        </w:rPr>
        <w:t>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161D01">
      <w:pPr>
        <w:pStyle w:val="Odstavekseznama"/>
        <w:numPr>
          <w:ilvl w:val="0"/>
          <w:numId w:val="41"/>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161D01">
      <w:pPr>
        <w:pStyle w:val="Odstavekseznama"/>
        <w:numPr>
          <w:ilvl w:val="0"/>
          <w:numId w:val="41"/>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CA26F2">
        <w:rPr>
          <w:sz w:val="18"/>
          <w:szCs w:val="18"/>
        </w:rPr>
        <w:t xml:space="preserve"> </w:t>
      </w:r>
    </w:p>
    <w:p w14:paraId="41F9738D" w14:textId="2CAE7C15" w:rsidR="006B0588" w:rsidRPr="00CA26F2" w:rsidRDefault="006B0588" w:rsidP="00161D01">
      <w:pPr>
        <w:pStyle w:val="Odstavekseznama"/>
        <w:numPr>
          <w:ilvl w:val="0"/>
          <w:numId w:val="41"/>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7EC3C483"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FD717D">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03541D09" w:rsidR="00E508AD" w:rsidRDefault="00E508AD" w:rsidP="00E508AD">
      <w:pPr>
        <w:jc w:val="both"/>
        <w:rPr>
          <w:rFonts w:ascii="Arial" w:hAnsi="Arial" w:cs="Arial"/>
          <w:sz w:val="18"/>
          <w:szCs w:val="18"/>
        </w:rPr>
      </w:pPr>
      <w:r>
        <w:rPr>
          <w:rFonts w:ascii="Arial" w:hAnsi="Arial" w:cs="Arial"/>
          <w:sz w:val="18"/>
          <w:szCs w:val="18"/>
        </w:rPr>
        <w:t>Rok za odpravo napak (obdobje v katerem mora dobavitelj ugotovljene na</w:t>
      </w:r>
      <w:r w:rsidRPr="00D01FD2">
        <w:rPr>
          <w:rFonts w:ascii="Arial" w:hAnsi="Arial" w:cs="Arial"/>
          <w:sz w:val="18"/>
          <w:szCs w:val="18"/>
        </w:rPr>
        <w:t xml:space="preserve">pake odpraviti) je največ </w:t>
      </w:r>
      <w:r w:rsidR="00855094" w:rsidRPr="007D29C3">
        <w:rPr>
          <w:rFonts w:ascii="Arial" w:hAnsi="Arial" w:cs="Arial"/>
          <w:sz w:val="18"/>
          <w:szCs w:val="18"/>
        </w:rPr>
        <w:t>96 ur od takrat</w:t>
      </w:r>
      <w:r w:rsidRPr="00D01FD2">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je </w:t>
      </w:r>
      <w:r w:rsidR="00855094" w:rsidRPr="007D29C3">
        <w:rPr>
          <w:rFonts w:ascii="Arial" w:hAnsi="Arial" w:cs="Arial"/>
          <w:sz w:val="18"/>
          <w:szCs w:val="18"/>
        </w:rPr>
        <w:t>dobavitelj</w:t>
      </w:r>
      <w:r w:rsidR="00855094" w:rsidRPr="00D01FD2">
        <w:rPr>
          <w:rFonts w:ascii="Arial" w:hAnsi="Arial" w:cs="Arial"/>
          <w:sz w:val="18"/>
          <w:szCs w:val="18"/>
        </w:rPr>
        <w:t xml:space="preserve"> </w:t>
      </w:r>
      <w:r w:rsidRPr="00D01FD2">
        <w:rPr>
          <w:rFonts w:ascii="Arial" w:hAnsi="Arial" w:cs="Arial"/>
          <w:sz w:val="18"/>
          <w:szCs w:val="18"/>
        </w:rPr>
        <w:t>dolžan</w:t>
      </w:r>
      <w:r>
        <w:rPr>
          <w:rFonts w:ascii="Arial" w:hAnsi="Arial" w:cs="Arial"/>
          <w:sz w:val="18"/>
          <w:szCs w:val="18"/>
        </w:rPr>
        <w:t xml:space="preserve">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959CDA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w:t>
      </w:r>
      <w:r w:rsidR="00173C6C">
        <w:rPr>
          <w:rFonts w:ascii="Arial" w:hAnsi="Arial" w:cs="Arial"/>
          <w:sz w:val="18"/>
          <w:szCs w:val="18"/>
        </w:rPr>
        <w:t>trikrat</w:t>
      </w:r>
      <w:r w:rsidR="00173C6C" w:rsidRPr="00731494">
        <w:rPr>
          <w:rFonts w:ascii="Arial" w:hAnsi="Arial" w:cs="Arial"/>
          <w:sz w:val="18"/>
          <w:szCs w:val="18"/>
        </w:rPr>
        <w:t xml:space="preserve"> </w:t>
      </w:r>
      <w:r w:rsidRPr="00731494">
        <w:rPr>
          <w:rFonts w:ascii="Arial" w:hAnsi="Arial" w:cs="Arial"/>
          <w:sz w:val="18"/>
          <w:szCs w:val="18"/>
        </w:rPr>
        <w:t xml:space="preserve">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0102C55F"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056CE2C4" w14:textId="77777777" w:rsidR="008B2A60" w:rsidRDefault="008B2A60" w:rsidP="00546FD8">
      <w:pPr>
        <w:spacing w:after="0" w:line="260" w:lineRule="exact"/>
        <w:jc w:val="both"/>
        <w:rPr>
          <w:rFonts w:ascii="Arial" w:hAnsi="Arial" w:cs="Arial"/>
          <w:sz w:val="18"/>
          <w:szCs w:val="18"/>
        </w:rPr>
      </w:pP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lastRenderedPageBreak/>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464EC26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w:t>
      </w:r>
      <w:r w:rsidR="000F407D">
        <w:rPr>
          <w:rFonts w:ascii="Arial" w:hAnsi="Arial" w:cs="Arial"/>
          <w:sz w:val="18"/>
          <w:szCs w:val="18"/>
        </w:rPr>
        <w:t xml:space="preserve">ponudbi (posebna postavka) </w:t>
      </w:r>
      <w:r w:rsidRPr="00731494">
        <w:rPr>
          <w:rFonts w:ascii="Arial" w:hAnsi="Arial" w:cs="Arial"/>
          <w:sz w:val="18"/>
          <w:szCs w:val="18"/>
        </w:rPr>
        <w:t xml:space="preserve">mora </w:t>
      </w:r>
      <w:r w:rsidR="000F407D">
        <w:rPr>
          <w:rFonts w:ascii="Arial" w:hAnsi="Arial" w:cs="Arial"/>
          <w:sz w:val="18"/>
          <w:szCs w:val="18"/>
        </w:rPr>
        <w:t>ponudnik ponuditi</w:t>
      </w:r>
      <w:r w:rsidRPr="00731494">
        <w:rPr>
          <w:rFonts w:ascii="Arial" w:hAnsi="Arial" w:cs="Arial"/>
          <w:sz w:val="18"/>
          <w:szCs w:val="18"/>
        </w:rPr>
        <w:t xml:space="preserve">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1C761482" w14:textId="1D1786AD" w:rsidR="00DC511E" w:rsidRPr="00E26616" w:rsidRDefault="00DC511E" w:rsidP="00DC511E">
      <w:pPr>
        <w:spacing w:after="0" w:line="260" w:lineRule="exact"/>
        <w:jc w:val="both"/>
        <w:rPr>
          <w:rFonts w:ascii="Arial" w:hAnsi="Arial" w:cs="Arial"/>
          <w:b/>
          <w:sz w:val="18"/>
          <w:szCs w:val="18"/>
        </w:rPr>
      </w:pPr>
      <w:r>
        <w:rPr>
          <w:rFonts w:ascii="Arial" w:hAnsi="Arial" w:cs="Arial"/>
          <w:b/>
          <w:sz w:val="18"/>
          <w:szCs w:val="18"/>
        </w:rPr>
        <w:t xml:space="preserve">8. </w:t>
      </w:r>
      <w:r w:rsidRPr="00E26616">
        <w:rPr>
          <w:rFonts w:ascii="Arial" w:hAnsi="Arial" w:cs="Arial"/>
          <w:b/>
          <w:sz w:val="18"/>
          <w:szCs w:val="18"/>
        </w:rPr>
        <w:t xml:space="preserve">POGARANCIJSKO REDNO PREVENTIVNO VZDRŽEVANJE IN KURATIVNO VZDRŽEVANJE / SERVISIRANJE ZA OBDOBJE </w:t>
      </w:r>
      <w:r>
        <w:rPr>
          <w:rFonts w:ascii="Arial" w:hAnsi="Arial" w:cs="Arial"/>
          <w:b/>
          <w:sz w:val="18"/>
          <w:szCs w:val="18"/>
        </w:rPr>
        <w:t>5 LET</w:t>
      </w:r>
    </w:p>
    <w:p w14:paraId="78FD8C06" w14:textId="77777777" w:rsidR="00DC511E" w:rsidRPr="00E26616" w:rsidRDefault="00DC511E" w:rsidP="00DC511E">
      <w:pPr>
        <w:spacing w:after="0"/>
        <w:jc w:val="both"/>
        <w:rPr>
          <w:rFonts w:ascii="Arial" w:hAnsi="Arial" w:cs="Arial"/>
          <w:sz w:val="18"/>
          <w:szCs w:val="18"/>
        </w:rPr>
      </w:pPr>
    </w:p>
    <w:p w14:paraId="6914BB83" w14:textId="22E0C3BB" w:rsidR="00546FD8" w:rsidRDefault="00DC511E" w:rsidP="00DC511E">
      <w:pPr>
        <w:spacing w:after="0" w:line="260" w:lineRule="exact"/>
        <w:jc w:val="both"/>
        <w:rPr>
          <w:rFonts w:ascii="Arial" w:hAnsi="Arial" w:cs="Arial"/>
          <w:sz w:val="18"/>
          <w:szCs w:val="18"/>
        </w:rPr>
      </w:pPr>
      <w:r w:rsidRPr="00E26616">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w:t>
      </w:r>
      <w:r>
        <w:rPr>
          <w:rFonts w:ascii="Arial" w:hAnsi="Arial" w:cs="Arial"/>
          <w:sz w:val="18"/>
          <w:szCs w:val="18"/>
        </w:rPr>
        <w:t xml:space="preserve">5 let </w:t>
      </w:r>
      <w:r w:rsidRPr="00E26616">
        <w:rPr>
          <w:rFonts w:ascii="Arial" w:hAnsi="Arial" w:cs="Arial"/>
          <w:sz w:val="18"/>
          <w:szCs w:val="18"/>
        </w:rPr>
        <w:t xml:space="preserve">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p>
    <w:p w14:paraId="11B51E6E" w14:textId="77777777" w:rsidR="00DC511E" w:rsidRPr="00731494" w:rsidRDefault="00DC511E" w:rsidP="00DC511E">
      <w:pPr>
        <w:spacing w:after="0" w:line="260" w:lineRule="exact"/>
        <w:jc w:val="both"/>
        <w:rPr>
          <w:rFonts w:ascii="Arial" w:hAnsi="Arial" w:cs="Arial"/>
          <w:b/>
          <w:sz w:val="18"/>
          <w:szCs w:val="18"/>
        </w:rPr>
      </w:pPr>
    </w:p>
    <w:p w14:paraId="5B6A76F1" w14:textId="41447B4E" w:rsidR="00546FD8" w:rsidRPr="00731494" w:rsidRDefault="00DC511E" w:rsidP="00546FD8">
      <w:pPr>
        <w:spacing w:after="0" w:line="260" w:lineRule="exact"/>
        <w:jc w:val="both"/>
        <w:rPr>
          <w:rFonts w:ascii="Arial" w:hAnsi="Arial" w:cs="Arial"/>
          <w:b/>
          <w:sz w:val="18"/>
          <w:szCs w:val="18"/>
        </w:rPr>
      </w:pPr>
      <w:r>
        <w:rPr>
          <w:rFonts w:ascii="Arial" w:hAnsi="Arial" w:cs="Arial"/>
          <w:b/>
          <w:sz w:val="18"/>
          <w:szCs w:val="18"/>
        </w:rPr>
        <w:t xml:space="preserve">9. </w:t>
      </w:r>
      <w:r w:rsidR="00546FD8" w:rsidRPr="00731494">
        <w:rPr>
          <w:rFonts w:ascii="Arial" w:hAnsi="Arial" w:cs="Arial"/>
          <w:b/>
          <w:sz w:val="18"/>
          <w:szCs w:val="18"/>
        </w:rPr>
        <w:t xml:space="preserve">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2963784F" w14:textId="1AF1A9AE" w:rsidR="00033CCB" w:rsidRDefault="00546FD8" w:rsidP="00546FD8">
      <w:pPr>
        <w:spacing w:after="0" w:line="260" w:lineRule="exact"/>
        <w:jc w:val="both"/>
        <w:rPr>
          <w:rFonts w:ascii="Arial" w:hAnsi="Arial" w:cs="Arial"/>
          <w:sz w:val="18"/>
          <w:szCs w:val="18"/>
        </w:rPr>
        <w:sectPr w:rsidR="00033CCB" w:rsidSect="00D931BF">
          <w:pgSz w:w="11906" w:h="16838"/>
          <w:pgMar w:top="1418" w:right="1418" w:bottom="1418" w:left="1418" w:header="567" w:footer="680" w:gutter="0"/>
          <w:cols w:space="708"/>
          <w:docGrid w:linePitch="360"/>
        </w:sect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r w:rsidR="00D909AB">
        <w:rPr>
          <w:rFonts w:ascii="Arial" w:hAnsi="Arial" w:cs="Arial"/>
          <w:sz w:val="18"/>
          <w:szCs w:val="18"/>
        </w:rPr>
        <w:t>.</w:t>
      </w:r>
    </w:p>
    <w:p w14:paraId="4A5C0890" w14:textId="672EE8BC" w:rsidR="00033CCB" w:rsidRPr="00033CCB" w:rsidRDefault="00DC511E" w:rsidP="00033CCB">
      <w:pPr>
        <w:spacing w:after="0" w:line="260" w:lineRule="exact"/>
        <w:jc w:val="both"/>
        <w:rPr>
          <w:rFonts w:ascii="Arial" w:hAnsi="Arial" w:cs="Arial"/>
          <w:b/>
          <w:sz w:val="18"/>
          <w:szCs w:val="18"/>
        </w:rPr>
      </w:pPr>
      <w:r>
        <w:rPr>
          <w:rFonts w:ascii="Arial" w:hAnsi="Arial" w:cs="Arial"/>
          <w:b/>
          <w:sz w:val="18"/>
          <w:szCs w:val="18"/>
        </w:rPr>
        <w:lastRenderedPageBreak/>
        <w:t xml:space="preserve">10. </w:t>
      </w:r>
      <w:r w:rsidR="00033CCB" w:rsidRPr="00033CCB">
        <w:rPr>
          <w:rFonts w:ascii="Arial" w:hAnsi="Arial" w:cs="Arial"/>
          <w:b/>
          <w:sz w:val="18"/>
          <w:szCs w:val="18"/>
        </w:rPr>
        <w:t>REGULATIVNA SKLADNOST PONUJENE OPREME</w:t>
      </w:r>
    </w:p>
    <w:p w14:paraId="47C16836" w14:textId="77777777" w:rsidR="00033CCB" w:rsidRPr="00033CCB" w:rsidRDefault="00033CCB" w:rsidP="00033CCB">
      <w:pPr>
        <w:spacing w:after="0" w:line="260" w:lineRule="exact"/>
        <w:jc w:val="both"/>
        <w:rPr>
          <w:rFonts w:ascii="Arial" w:hAnsi="Arial" w:cs="Arial"/>
          <w:b/>
          <w:sz w:val="18"/>
          <w:szCs w:val="18"/>
        </w:rPr>
      </w:pPr>
    </w:p>
    <w:p w14:paraId="61C7A8AC"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439EAC25"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393EE33B"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3CA01577"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dodeljen osnovni UDI-DI (Basic UDI-DI) in UDI-DI, kadar je to glede na razred in vrsto pripomočka obvezno,</w:t>
      </w:r>
    </w:p>
    <w:p w14:paraId="6464578F"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78800746" w14:textId="77777777" w:rsidR="00033CCB" w:rsidRPr="00033CCB" w:rsidRDefault="00033CCB" w:rsidP="00161D01">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registrirana v evropski podatkovni zbirki EUDAMED, kadar je za posamezno vrsto in razred pripomočka vpis že obvezen.</w:t>
      </w:r>
    </w:p>
    <w:p w14:paraId="62A41212"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4B56304E"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Kot dokazilo o registraciji v EUDAMED lahko ponudnik predloži tudi aktivno spletno povezavo (URL) do ustreznega vnosa v evropski podatkovni zbirki EUDAMED, iz katerega so razvidni ključni podatki o pripomočku (npr. Basic UDI-DI, proizvajalec, status).</w:t>
      </w:r>
    </w:p>
    <w:p w14:paraId="4487EC2A"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31EEDAE2" w14:textId="4AEE38C8" w:rsidR="00546FD8" w:rsidRPr="00731494" w:rsidRDefault="00033CCB" w:rsidP="00546FD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0F8337EE" w14:textId="3CB2D751" w:rsidR="00196FA9" w:rsidRPr="00CF5EE3" w:rsidRDefault="00196FA9" w:rsidP="00CF5EE3">
      <w:pPr>
        <w:jc w:val="both"/>
        <w:rPr>
          <w:rFonts w:ascii="Arial" w:hAnsi="Arial" w:cs="Arial"/>
          <w:sz w:val="18"/>
          <w:szCs w:val="18"/>
        </w:rPr>
      </w:pPr>
      <w:r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A0652D" w:rsidRPr="00731494" w14:paraId="6870CE0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BEF95" w14:textId="7F9CD4D0"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F714" w14:textId="14683F1D"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D8CD6" w14:textId="26336617" w:rsidR="00A0652D" w:rsidRPr="00731494" w:rsidRDefault="001B74A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31662B1F" w:rsidR="00902472" w:rsidRPr="00731494" w:rsidRDefault="00CA6BB1">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66E017ED" w:rsidR="00902472" w:rsidRPr="00731494" w:rsidRDefault="00E1358C">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529EDB40" w:rsidR="00902472" w:rsidRPr="00731494" w:rsidRDefault="00CA6BB1">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62153DEE" w:rsidR="00902472" w:rsidRPr="00731494" w:rsidRDefault="004906E1">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0CF67011" w:rsidR="00902472" w:rsidRPr="00731494" w:rsidRDefault="00CA6BB1">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FF2D9F4"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782A1657"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25DBC666"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A6BB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4BD2F0C" w:rsidR="00902472" w:rsidRPr="00731494" w:rsidRDefault="00902472" w:rsidP="00D31C97">
            <w:r w:rsidRPr="00731494">
              <w:rPr>
                <w:rFonts w:ascii="Arial" w:hAnsi="Arial" w:cs="Arial"/>
                <w:color w:val="000000"/>
                <w:position w:val="-2"/>
                <w:sz w:val="18"/>
                <w:szCs w:val="18"/>
              </w:rPr>
              <w:t>1</w:t>
            </w:r>
            <w:r w:rsidR="00CA6BB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E6FB3D4"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 xml:space="preserve">Vzorec pogodbe: Pogodba o dobavi in </w:t>
            </w:r>
            <w:r w:rsidR="00505FED">
              <w:rPr>
                <w:rFonts w:ascii="Arial" w:hAnsi="Arial" w:cs="Arial"/>
                <w:color w:val="000000"/>
                <w:position w:val="-2"/>
                <w:sz w:val="18"/>
                <w:szCs w:val="18"/>
              </w:rPr>
              <w:t>nakupu mobilnega C loka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6A3697" w:rsidRPr="00731494" w14:paraId="4D92EFC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F84DA" w14:textId="1BE16B39" w:rsidR="006A3697" w:rsidRPr="00731494" w:rsidRDefault="006A3697"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A64B" w14:textId="234FB5CB" w:rsidR="006A3697" w:rsidRPr="00CC0FCB" w:rsidRDefault="006A3697" w:rsidP="00D31C97">
            <w:pPr>
              <w:rPr>
                <w:rFonts w:ascii="Arial" w:hAnsi="Arial" w:cs="Arial"/>
                <w:color w:val="000000"/>
                <w:position w:val="-2"/>
                <w:sz w:val="18"/>
                <w:szCs w:val="18"/>
              </w:rPr>
            </w:pPr>
            <w:r>
              <w:rPr>
                <w:rFonts w:ascii="Arial" w:hAnsi="Arial" w:cs="Arial"/>
                <w:color w:val="000000"/>
                <w:position w:val="-2"/>
                <w:sz w:val="18"/>
                <w:szCs w:val="18"/>
              </w:rPr>
              <w:t xml:space="preserve">Vzorec pogodbe: Pogodba o vzdrževanju </w:t>
            </w:r>
            <w:r w:rsidR="00F87BF8">
              <w:rPr>
                <w:rFonts w:ascii="Arial" w:hAnsi="Arial" w:cs="Arial"/>
                <w:color w:val="000000"/>
                <w:position w:val="-2"/>
                <w:sz w:val="18"/>
                <w:szCs w:val="18"/>
              </w:rPr>
              <w:t>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051E7" w14:textId="5EA1A4D0" w:rsidR="006A3697" w:rsidRPr="00731494" w:rsidRDefault="00F87BF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C9EA007" w:rsidR="00BE7E6E" w:rsidRPr="00026024" w:rsidRDefault="00AF222B" w:rsidP="00026024">
      <w:pPr>
        <w:spacing w:before="225" w:after="225"/>
        <w:jc w:val="both"/>
        <w:rPr>
          <w:rFonts w:ascii="Arial" w:hAnsi="Arial" w:cs="Arial"/>
          <w:b/>
          <w:bCs/>
          <w:color w:val="000000"/>
          <w:sz w:val="18"/>
          <w:szCs w:val="18"/>
        </w:rPr>
      </w:pPr>
      <w:r w:rsidRPr="00AF222B">
        <w:rPr>
          <w:rFonts w:ascii="Arial" w:hAnsi="Arial" w:cs="Arial"/>
          <w:color w:val="000000"/>
          <w:sz w:val="18"/>
          <w:szCs w:val="18"/>
        </w:rPr>
        <w:t>V postopku oddaje javnega naročila »</w:t>
      </w:r>
      <w:r w:rsidR="00026024" w:rsidRPr="00026024">
        <w:rPr>
          <w:rFonts w:ascii="Arial" w:hAnsi="Arial" w:cs="Arial"/>
          <w:b/>
          <w:bCs/>
          <w:color w:val="000000"/>
          <w:sz w:val="18"/>
          <w:szCs w:val="18"/>
        </w:rPr>
        <w:t>Mobilni C-lok RTG aparat za Interno kliniko</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271B6D">
        <w:rPr>
          <w:rFonts w:ascii="Arial" w:hAnsi="Arial" w:cs="Arial"/>
          <w:color w:val="000000"/>
          <w:sz w:val="18"/>
          <w:szCs w:val="18"/>
        </w:rPr>
        <w:t>120</w:t>
      </w:r>
      <w:r w:rsidRPr="00AF222B">
        <w:rPr>
          <w:rFonts w:ascii="Arial" w:hAnsi="Arial" w:cs="Arial"/>
          <w:color w:val="000000"/>
          <w:sz w:val="18"/>
          <w:szCs w:val="18"/>
        </w:rPr>
        <w:t xml:space="preserve"> </w:t>
      </w:r>
      <w:r w:rsidR="00271B6D">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3CEDC2D4"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83499A">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4"/>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79"/>
        <w:gridCol w:w="680"/>
        <w:gridCol w:w="1843"/>
        <w:gridCol w:w="1987"/>
      </w:tblGrid>
      <w:tr w:rsidR="00BC50D5" w:rsidRPr="00BC50D5" w14:paraId="51E5A718" w14:textId="77777777" w:rsidTr="009B385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FF95037" w:rsidR="00BC50D5" w:rsidRPr="007D0EF6" w:rsidRDefault="00D92D72" w:rsidP="0069090A">
            <w:pPr>
              <w:pStyle w:val="Standard"/>
              <w:jc w:val="center"/>
              <w:rPr>
                <w:rFonts w:ascii="Arial" w:hAnsi="Arial" w:cs="Arial"/>
                <w:b/>
                <w:bCs/>
                <w:sz w:val="18"/>
                <w:szCs w:val="18"/>
              </w:rPr>
            </w:pPr>
            <w:r>
              <w:rPr>
                <w:rFonts w:ascii="Arial" w:hAnsi="Arial" w:cs="Arial"/>
                <w:b/>
                <w:bCs/>
                <w:sz w:val="18"/>
                <w:szCs w:val="18"/>
              </w:rPr>
              <w:t>Postavka</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526696D9" w14:textId="0B00DFE6" w:rsidR="00BC50D5" w:rsidRPr="007D0EF6" w:rsidRDefault="00BC50D5" w:rsidP="0069090A">
            <w:pPr>
              <w:pStyle w:val="Standard"/>
              <w:jc w:val="left"/>
              <w:rPr>
                <w:rFonts w:ascii="Arial" w:hAnsi="Arial" w:cs="Arial"/>
                <w:sz w:val="18"/>
                <w:szCs w:val="18"/>
              </w:rPr>
            </w:pPr>
            <w:r>
              <w:rPr>
                <w:rFonts w:ascii="Arial" w:hAnsi="Arial" w:cs="Arial"/>
                <w:sz w:val="18"/>
                <w:szCs w:val="18"/>
              </w:rPr>
              <w:t>NAKUP</w:t>
            </w:r>
            <w:r w:rsidR="00832891">
              <w:rPr>
                <w:rFonts w:ascii="Arial" w:hAnsi="Arial" w:cs="Arial"/>
                <w:sz w:val="18"/>
                <w:szCs w:val="18"/>
              </w:rPr>
              <w:t xml:space="preserve"> </w:t>
            </w:r>
            <w:r w:rsidR="00AC552F">
              <w:rPr>
                <w:rFonts w:ascii="Arial" w:hAnsi="Arial" w:cs="Arial"/>
                <w:sz w:val="18"/>
                <w:szCs w:val="18"/>
              </w:rPr>
              <w:t>MOBILNEGA C LOKA</w:t>
            </w:r>
            <w:r w:rsidR="00316A67">
              <w:rPr>
                <w:rFonts w:ascii="Arial" w:hAnsi="Arial" w:cs="Arial"/>
                <w:sz w:val="18"/>
                <w:szCs w:val="18"/>
              </w:rPr>
              <w:t xml:space="preserve"> z 24</w:t>
            </w:r>
            <w:r w:rsidR="00844895">
              <w:rPr>
                <w:rFonts w:ascii="Arial" w:hAnsi="Arial" w:cs="Arial"/>
                <w:sz w:val="18"/>
                <w:szCs w:val="18"/>
              </w:rPr>
              <w:t>-mesečno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sidR="001E3532">
              <w:rPr>
                <w:rFonts w:ascii="Arial" w:hAnsi="Arial" w:cs="Arial"/>
                <w:sz w:val="18"/>
                <w:szCs w:val="18"/>
              </w:rPr>
              <w:t>*</w:t>
            </w:r>
            <w:r w:rsidRPr="007D0EF6">
              <w:rPr>
                <w:rFonts w:ascii="Arial" w:hAnsi="Arial" w:cs="Arial"/>
                <w:sz w:val="18"/>
                <w:szCs w:val="18"/>
              </w:rPr>
              <w:t>:</w:t>
            </w:r>
            <w:r w:rsidR="00832891">
              <w:rPr>
                <w:rFonts w:ascii="Arial" w:hAnsi="Arial" w:cs="Arial"/>
                <w:sz w:val="18"/>
                <w:szCs w:val="18"/>
              </w:rPr>
              <w:t xml:space="preserve"> </w:t>
            </w:r>
          </w:p>
          <w:p w14:paraId="44B5D52E" w14:textId="18F33AFF" w:rsidR="00BC50D5" w:rsidRPr="007D0EF6" w:rsidRDefault="00BC50D5"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79" w:type="dxa"/>
            <w:tcBorders>
              <w:top w:val="single" w:sz="4" w:space="0" w:color="auto"/>
              <w:left w:val="single" w:sz="4" w:space="0" w:color="auto"/>
              <w:bottom w:val="single" w:sz="4" w:space="0" w:color="auto"/>
              <w:right w:val="single" w:sz="4" w:space="0" w:color="auto"/>
            </w:tcBorders>
            <w:hideMark/>
          </w:tcPr>
          <w:p w14:paraId="0EC01118" w14:textId="574DCC49" w:rsidR="00BC50D5" w:rsidRPr="007D0EF6" w:rsidRDefault="00D9158B" w:rsidP="0069090A">
            <w:pPr>
              <w:pStyle w:val="Standard"/>
              <w:jc w:val="center"/>
              <w:rPr>
                <w:rFonts w:ascii="Arial" w:hAnsi="Arial" w:cs="Arial"/>
                <w:sz w:val="18"/>
                <w:szCs w:val="18"/>
              </w:rPr>
            </w:pPr>
            <w:r>
              <w:rPr>
                <w:rFonts w:ascii="Arial" w:hAnsi="Arial" w:cs="Arial"/>
                <w:sz w:val="18"/>
                <w:szCs w:val="18"/>
              </w:rPr>
              <w:t>ko</w:t>
            </w:r>
            <w:r w:rsidR="007C3F33">
              <w:rPr>
                <w:rFonts w:ascii="Arial" w:hAnsi="Arial" w:cs="Arial"/>
                <w:sz w:val="18"/>
                <w:szCs w:val="18"/>
              </w:rPr>
              <w:t>mplet</w:t>
            </w:r>
          </w:p>
        </w:tc>
        <w:tc>
          <w:tcPr>
            <w:tcW w:w="680" w:type="dxa"/>
            <w:tcBorders>
              <w:top w:val="single" w:sz="4" w:space="0" w:color="auto"/>
              <w:left w:val="single" w:sz="4" w:space="0" w:color="auto"/>
              <w:bottom w:val="single" w:sz="4" w:space="0" w:color="auto"/>
              <w:right w:val="single" w:sz="4" w:space="0" w:color="auto"/>
            </w:tcBorders>
            <w:hideMark/>
          </w:tcPr>
          <w:p w14:paraId="795C6EDA" w14:textId="77777777" w:rsidR="00BC50D5" w:rsidRPr="007D0EF6" w:rsidRDefault="00BC50D5" w:rsidP="0069090A">
            <w:pPr>
              <w:pStyle w:val="Standard"/>
              <w:jc w:val="center"/>
              <w:rPr>
                <w:rFonts w:ascii="Arial" w:hAnsi="Arial" w:cs="Arial"/>
                <w:sz w:val="18"/>
                <w:szCs w:val="18"/>
              </w:rPr>
            </w:pPr>
            <w:r w:rsidRPr="007D0EF6">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9428A38" w14:textId="77777777" w:rsidR="00BC50D5" w:rsidRPr="007D0EF6" w:rsidRDefault="00BC50D5" w:rsidP="0069090A">
            <w:pPr>
              <w:pStyle w:val="Standard"/>
              <w:jc w:val="right"/>
              <w:rPr>
                <w:rFonts w:ascii="Arial" w:hAnsi="Arial" w:cs="Arial"/>
                <w:sz w:val="18"/>
                <w:szCs w:val="18"/>
              </w:rPr>
            </w:pPr>
          </w:p>
        </w:tc>
      </w:tr>
      <w:tr w:rsidR="00AC292B" w:rsidRPr="00BC50D5" w14:paraId="0ED34E4B"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tcPr>
          <w:p w14:paraId="40E6B21C" w14:textId="559D2887" w:rsidR="00AC292B" w:rsidRPr="007D0EF6" w:rsidRDefault="00AC292B" w:rsidP="0069090A">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6D4BB9D4" w14:textId="5E644E9A" w:rsidR="00AC292B" w:rsidRDefault="007C2724" w:rsidP="0069090A">
            <w:pPr>
              <w:pStyle w:val="Standard"/>
              <w:jc w:val="left"/>
              <w:rPr>
                <w:rFonts w:ascii="Arial" w:hAnsi="Arial" w:cs="Arial"/>
                <w:sz w:val="18"/>
                <w:szCs w:val="18"/>
              </w:rPr>
            </w:pPr>
            <w:r>
              <w:rPr>
                <w:rFonts w:ascii="Arial" w:hAnsi="Arial" w:cs="Arial"/>
                <w:sz w:val="18"/>
                <w:szCs w:val="18"/>
              </w:rPr>
              <w:t>P</w:t>
            </w:r>
            <w:r w:rsidR="00AC292B">
              <w:rPr>
                <w:rFonts w:ascii="Arial" w:hAnsi="Arial" w:cs="Arial"/>
                <w:sz w:val="18"/>
                <w:szCs w:val="18"/>
              </w:rPr>
              <w:t>reventivno in kurativno vzdrževanje</w:t>
            </w:r>
            <w:r w:rsidR="009479D2">
              <w:rPr>
                <w:rFonts w:ascii="Arial" w:hAnsi="Arial" w:cs="Arial"/>
                <w:sz w:val="18"/>
                <w:szCs w:val="18"/>
              </w:rPr>
              <w:t xml:space="preserve"> – all inclusive</w:t>
            </w:r>
            <w:r w:rsidR="00AC292B">
              <w:rPr>
                <w:rFonts w:ascii="Arial" w:hAnsi="Arial" w:cs="Arial"/>
                <w:sz w:val="18"/>
                <w:szCs w:val="18"/>
              </w:rPr>
              <w:t xml:space="preserve"> za obdobje </w:t>
            </w:r>
            <w:r w:rsidR="009A35C1">
              <w:rPr>
                <w:rFonts w:ascii="Arial" w:hAnsi="Arial" w:cs="Arial"/>
                <w:sz w:val="18"/>
                <w:szCs w:val="18"/>
              </w:rPr>
              <w:t>5</w:t>
            </w:r>
            <w:r w:rsidR="00AC292B">
              <w:rPr>
                <w:rFonts w:ascii="Arial" w:hAnsi="Arial" w:cs="Arial"/>
                <w:sz w:val="18"/>
                <w:szCs w:val="18"/>
              </w:rPr>
              <w:t xml:space="preserve"> </w:t>
            </w:r>
            <w:r w:rsidR="00246452">
              <w:rPr>
                <w:rFonts w:ascii="Arial" w:hAnsi="Arial" w:cs="Arial"/>
                <w:sz w:val="18"/>
                <w:szCs w:val="18"/>
              </w:rPr>
              <w:t>let</w:t>
            </w:r>
            <w:r w:rsidR="00AC292B">
              <w:rPr>
                <w:rFonts w:ascii="Arial" w:hAnsi="Arial" w:cs="Arial"/>
                <w:sz w:val="18"/>
                <w:szCs w:val="18"/>
              </w:rPr>
              <w:t xml:space="preserve"> po izteku obdobja garancije**</w:t>
            </w:r>
          </w:p>
        </w:tc>
        <w:tc>
          <w:tcPr>
            <w:tcW w:w="879" w:type="dxa"/>
            <w:tcBorders>
              <w:top w:val="single" w:sz="4" w:space="0" w:color="auto"/>
              <w:left w:val="single" w:sz="4" w:space="0" w:color="auto"/>
              <w:bottom w:val="single" w:sz="4" w:space="0" w:color="auto"/>
              <w:right w:val="single" w:sz="4" w:space="0" w:color="auto"/>
            </w:tcBorders>
          </w:tcPr>
          <w:p w14:paraId="0D24FC2B" w14:textId="369BCB57" w:rsidR="00AC292B" w:rsidRDefault="00AC292B" w:rsidP="0069090A">
            <w:pPr>
              <w:pStyle w:val="Standard"/>
              <w:jc w:val="center"/>
              <w:rPr>
                <w:rFonts w:ascii="Arial" w:hAnsi="Arial" w:cs="Arial"/>
                <w:sz w:val="18"/>
                <w:szCs w:val="18"/>
              </w:rPr>
            </w:pPr>
            <w:r>
              <w:rPr>
                <w:rFonts w:ascii="Arial" w:hAnsi="Arial" w:cs="Arial"/>
                <w:sz w:val="18"/>
                <w:szCs w:val="18"/>
              </w:rPr>
              <w:t>Leto</w:t>
            </w:r>
          </w:p>
        </w:tc>
        <w:tc>
          <w:tcPr>
            <w:tcW w:w="680" w:type="dxa"/>
            <w:tcBorders>
              <w:top w:val="single" w:sz="4" w:space="0" w:color="auto"/>
              <w:left w:val="single" w:sz="4" w:space="0" w:color="auto"/>
              <w:bottom w:val="single" w:sz="4" w:space="0" w:color="auto"/>
              <w:right w:val="single" w:sz="4" w:space="0" w:color="auto"/>
            </w:tcBorders>
          </w:tcPr>
          <w:p w14:paraId="5EEAC4BA" w14:textId="3F898BF0" w:rsidR="00AC292B" w:rsidRPr="007D0EF6" w:rsidRDefault="009A35C1" w:rsidP="0069090A">
            <w:pPr>
              <w:pStyle w:val="Standard"/>
              <w:jc w:val="center"/>
              <w:rPr>
                <w:rFonts w:ascii="Arial" w:hAnsi="Arial" w:cs="Arial"/>
                <w:sz w:val="18"/>
                <w:szCs w:val="18"/>
              </w:rPr>
            </w:pPr>
            <w:r>
              <w:rPr>
                <w:rFonts w:ascii="Arial" w:hAnsi="Arial" w:cs="Arial"/>
                <w:sz w:val="18"/>
                <w:szCs w:val="18"/>
              </w:rPr>
              <w:t>5</w:t>
            </w:r>
          </w:p>
        </w:tc>
        <w:tc>
          <w:tcPr>
            <w:tcW w:w="1843" w:type="dxa"/>
            <w:tcBorders>
              <w:top w:val="single" w:sz="4" w:space="0" w:color="auto"/>
              <w:left w:val="single" w:sz="4" w:space="0" w:color="auto"/>
              <w:bottom w:val="single" w:sz="4" w:space="0" w:color="auto"/>
              <w:right w:val="single" w:sz="4" w:space="0" w:color="auto"/>
            </w:tcBorders>
          </w:tcPr>
          <w:p w14:paraId="6F89FBDE" w14:textId="77777777" w:rsidR="00AC292B" w:rsidRPr="007D0EF6" w:rsidRDefault="00AC292B"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1B906DDC" w14:textId="77777777" w:rsidR="00AC292B" w:rsidRPr="007D0EF6" w:rsidRDefault="00AC292B" w:rsidP="0069090A">
            <w:pPr>
              <w:pStyle w:val="Standard"/>
              <w:jc w:val="right"/>
              <w:rPr>
                <w:rFonts w:ascii="Arial" w:hAnsi="Arial" w:cs="Arial"/>
                <w:sz w:val="18"/>
                <w:szCs w:val="18"/>
              </w:rPr>
            </w:pPr>
          </w:p>
        </w:tc>
      </w:tr>
      <w:tr w:rsidR="00E65293" w:rsidRPr="00BC50D5" w14:paraId="4BC54925"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tcPr>
          <w:p w14:paraId="474A28BE" w14:textId="6A93E94E" w:rsidR="00E65293" w:rsidRDefault="00E65293" w:rsidP="0069090A">
            <w:pPr>
              <w:pStyle w:val="Standard"/>
              <w:rPr>
                <w:rFonts w:ascii="Arial" w:hAnsi="Arial" w:cs="Arial"/>
                <w:sz w:val="18"/>
                <w:szCs w:val="18"/>
              </w:rPr>
            </w:pPr>
            <w:r>
              <w:rPr>
                <w:rFonts w:ascii="Arial" w:hAnsi="Arial" w:cs="Arial"/>
                <w:sz w:val="18"/>
                <w:szCs w:val="18"/>
              </w:rPr>
              <w:t>3</w:t>
            </w:r>
          </w:p>
        </w:tc>
        <w:tc>
          <w:tcPr>
            <w:tcW w:w="3119" w:type="dxa"/>
            <w:tcBorders>
              <w:top w:val="single" w:sz="4" w:space="0" w:color="auto"/>
              <w:left w:val="single" w:sz="4" w:space="0" w:color="auto"/>
              <w:bottom w:val="single" w:sz="4" w:space="0" w:color="auto"/>
              <w:right w:val="single" w:sz="4" w:space="0" w:color="auto"/>
            </w:tcBorders>
          </w:tcPr>
          <w:p w14:paraId="0309DBBA" w14:textId="69DBC50B" w:rsidR="00E65293" w:rsidRDefault="00E65293" w:rsidP="0069090A">
            <w:pPr>
              <w:pStyle w:val="Standard"/>
              <w:jc w:val="left"/>
              <w:rPr>
                <w:rFonts w:ascii="Arial" w:hAnsi="Arial" w:cs="Arial"/>
                <w:sz w:val="18"/>
                <w:szCs w:val="18"/>
              </w:rPr>
            </w:pPr>
            <w:r>
              <w:rPr>
                <w:rFonts w:ascii="Arial" w:hAnsi="Arial" w:cs="Arial"/>
                <w:sz w:val="18"/>
                <w:szCs w:val="18"/>
              </w:rPr>
              <w:t>Izobraževanje osebja</w:t>
            </w:r>
            <w:r w:rsidR="00026024">
              <w:rPr>
                <w:rFonts w:ascii="Arial" w:hAnsi="Arial" w:cs="Arial"/>
                <w:sz w:val="18"/>
                <w:szCs w:val="18"/>
              </w:rPr>
              <w:t xml:space="preserve"> na lokaciji v trajanju 5 dni</w:t>
            </w:r>
          </w:p>
        </w:tc>
        <w:tc>
          <w:tcPr>
            <w:tcW w:w="879" w:type="dxa"/>
            <w:tcBorders>
              <w:top w:val="single" w:sz="4" w:space="0" w:color="auto"/>
              <w:left w:val="single" w:sz="4" w:space="0" w:color="auto"/>
              <w:bottom w:val="single" w:sz="4" w:space="0" w:color="auto"/>
              <w:right w:val="single" w:sz="4" w:space="0" w:color="auto"/>
            </w:tcBorders>
          </w:tcPr>
          <w:p w14:paraId="2C3F3082" w14:textId="41DA3023" w:rsidR="00E65293" w:rsidRDefault="00026024" w:rsidP="0069090A">
            <w:pPr>
              <w:pStyle w:val="Standard"/>
              <w:jc w:val="center"/>
              <w:rPr>
                <w:rFonts w:ascii="Arial" w:hAnsi="Arial" w:cs="Arial"/>
                <w:sz w:val="18"/>
                <w:szCs w:val="18"/>
              </w:rPr>
            </w:pPr>
            <w:r>
              <w:rPr>
                <w:rFonts w:ascii="Arial" w:hAnsi="Arial" w:cs="Arial"/>
                <w:sz w:val="18"/>
                <w:szCs w:val="18"/>
              </w:rPr>
              <w:t>komplet</w:t>
            </w:r>
          </w:p>
        </w:tc>
        <w:tc>
          <w:tcPr>
            <w:tcW w:w="680" w:type="dxa"/>
            <w:tcBorders>
              <w:top w:val="single" w:sz="4" w:space="0" w:color="auto"/>
              <w:left w:val="single" w:sz="4" w:space="0" w:color="auto"/>
              <w:bottom w:val="single" w:sz="4" w:space="0" w:color="auto"/>
              <w:right w:val="single" w:sz="4" w:space="0" w:color="auto"/>
            </w:tcBorders>
          </w:tcPr>
          <w:p w14:paraId="0F34BF14" w14:textId="6A757F1C" w:rsidR="00E65293" w:rsidRDefault="00026024" w:rsidP="0069090A">
            <w:pPr>
              <w:pStyle w:val="Standard"/>
              <w:jc w:val="center"/>
              <w:rPr>
                <w:rFonts w:ascii="Arial" w:hAnsi="Arial" w:cs="Arial"/>
                <w:sz w:val="18"/>
                <w:szCs w:val="18"/>
              </w:rPr>
            </w:pPr>
            <w:r>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75931032" w14:textId="77777777" w:rsidR="00E65293" w:rsidRPr="007D0EF6" w:rsidRDefault="00E65293"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25E13544" w14:textId="77777777" w:rsidR="00E65293" w:rsidRPr="007D0EF6" w:rsidRDefault="00E65293" w:rsidP="0069090A">
            <w:pPr>
              <w:pStyle w:val="Standard"/>
              <w:jc w:val="right"/>
              <w:rPr>
                <w:rFonts w:ascii="Arial" w:hAnsi="Arial" w:cs="Arial"/>
                <w:sz w:val="18"/>
                <w:szCs w:val="18"/>
              </w:rPr>
            </w:pPr>
          </w:p>
        </w:tc>
      </w:tr>
    </w:tbl>
    <w:p w14:paraId="1880259D" w14:textId="4FB9546E"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06150389" w14:textId="00285C53" w:rsidR="00A32387" w:rsidRDefault="00A32387" w:rsidP="001E3532">
      <w:pPr>
        <w:spacing w:before="225" w:after="225" w:line="240" w:lineRule="auto"/>
        <w:jc w:val="both"/>
        <w:rPr>
          <w:rFonts w:ascii="Arial" w:hAnsi="Arial" w:cs="Arial"/>
          <w:i/>
          <w:iCs/>
          <w:sz w:val="18"/>
          <w:szCs w:val="18"/>
        </w:rPr>
      </w:pPr>
      <w:r w:rsidRPr="003124E5">
        <w:rPr>
          <w:rFonts w:ascii="Arial" w:hAnsi="Arial" w:cs="Arial"/>
          <w:i/>
          <w:iCs/>
          <w:sz w:val="18"/>
          <w:szCs w:val="18"/>
        </w:rPr>
        <w:t xml:space="preserve">** </w:t>
      </w:r>
      <w:r w:rsidR="00617CE4" w:rsidRPr="00617CE4">
        <w:rPr>
          <w:rFonts w:ascii="Arial" w:hAnsi="Arial" w:cs="Arial"/>
          <w:i/>
          <w:iCs/>
          <w:sz w:val="18"/>
          <w:szCs w:val="18"/>
        </w:rPr>
        <w:t>Ponudnik navede ponudbeno ceno podaljšanja garancije za odpravo napak (kurativnega vzdrževanja) in preventivnega rednega vzdrževanja za čas trajanja pogarancijskega vzdrževanja (</w:t>
      </w:r>
      <w:r w:rsidR="00C4505D">
        <w:rPr>
          <w:rFonts w:ascii="Arial" w:hAnsi="Arial" w:cs="Arial"/>
          <w:i/>
          <w:iCs/>
          <w:sz w:val="18"/>
          <w:szCs w:val="18"/>
        </w:rPr>
        <w:t>5</w:t>
      </w:r>
      <w:r w:rsidR="00617CE4" w:rsidRPr="00617CE4">
        <w:rPr>
          <w:rFonts w:ascii="Arial" w:hAnsi="Arial" w:cs="Arial"/>
          <w:i/>
          <w:iCs/>
          <w:sz w:val="18"/>
          <w:szCs w:val="18"/>
        </w:rPr>
        <w:t xml:space="preserve"> </w:t>
      </w:r>
      <w:r w:rsidR="00246452">
        <w:rPr>
          <w:rFonts w:ascii="Arial" w:hAnsi="Arial" w:cs="Arial"/>
          <w:i/>
          <w:iCs/>
          <w:sz w:val="18"/>
          <w:szCs w:val="18"/>
        </w:rPr>
        <w:t>let</w:t>
      </w:r>
      <w:r w:rsidR="00617CE4" w:rsidRPr="00617CE4">
        <w:rPr>
          <w:rFonts w:ascii="Arial" w:hAnsi="Arial" w:cs="Arial"/>
          <w:i/>
          <w:iCs/>
          <w:sz w:val="18"/>
          <w:szCs w:val="18"/>
        </w:rPr>
        <w:t xml:space="preserve"> po izteku obdobja garancije).</w:t>
      </w:r>
    </w:p>
    <w:p w14:paraId="4EFECA3D" w14:textId="3A5C5197" w:rsidR="00B82AA4" w:rsidRPr="007D0EF6" w:rsidRDefault="00B82AA4" w:rsidP="001E3532">
      <w:pPr>
        <w:spacing w:before="225" w:after="225" w:line="240" w:lineRule="auto"/>
        <w:jc w:val="both"/>
        <w:rPr>
          <w:rFonts w:ascii="Arial" w:hAnsi="Arial" w:cs="Arial"/>
          <w:i/>
          <w:iCs/>
          <w:sz w:val="18"/>
          <w:szCs w:val="18"/>
        </w:rPr>
      </w:pPr>
      <w:r>
        <w:rPr>
          <w:rFonts w:ascii="Arial" w:hAnsi="Arial" w:cs="Arial"/>
          <w:i/>
          <w:iCs/>
          <w:sz w:val="18"/>
          <w:szCs w:val="18"/>
        </w:rPr>
        <w:t xml:space="preserve">*** </w:t>
      </w:r>
      <w:r w:rsidR="000C45BB" w:rsidRPr="00026024">
        <w:rPr>
          <w:rFonts w:ascii="Arial" w:hAnsi="Arial" w:cs="Arial"/>
          <w:b/>
          <w:bCs/>
          <w:i/>
          <w:iCs/>
          <w:sz w:val="18"/>
          <w:szCs w:val="18"/>
        </w:rPr>
        <w:t>C</w:t>
      </w:r>
      <w:r w:rsidRPr="00026024">
        <w:rPr>
          <w:rFonts w:ascii="Arial" w:hAnsi="Arial" w:cs="Arial"/>
          <w:b/>
          <w:bCs/>
          <w:i/>
          <w:iCs/>
          <w:sz w:val="18"/>
          <w:szCs w:val="18"/>
        </w:rPr>
        <w:t xml:space="preserve">ene </w:t>
      </w:r>
      <w:r w:rsidR="000C45BB" w:rsidRPr="00026024">
        <w:rPr>
          <w:rFonts w:ascii="Arial" w:hAnsi="Arial" w:cs="Arial"/>
          <w:b/>
          <w:bCs/>
          <w:i/>
          <w:iCs/>
          <w:sz w:val="18"/>
          <w:szCs w:val="18"/>
        </w:rPr>
        <w:t>morajo biti</w:t>
      </w:r>
      <w:r w:rsidRPr="00026024">
        <w:rPr>
          <w:rFonts w:ascii="Arial" w:hAnsi="Arial" w:cs="Arial"/>
          <w:b/>
          <w:bCs/>
          <w:i/>
          <w:iCs/>
          <w:sz w:val="18"/>
          <w:szCs w:val="18"/>
        </w:rPr>
        <w:t xml:space="preserve"> zaokrožene na dve (2) decimalni mesti.</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64236198"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026024" w:rsidRPr="00026024">
        <w:rPr>
          <w:rFonts w:ascii="Arial" w:hAnsi="Arial" w:cs="Arial"/>
          <w:b/>
          <w:bCs/>
          <w:color w:val="000000"/>
          <w:sz w:val="18"/>
          <w:szCs w:val="18"/>
        </w:rPr>
        <w:t>Mobilni C-lok RTG aparat za Interno kliniko</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519A4759"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8D6DFF" w:rsidRPr="00892D74">
        <w:rPr>
          <w:rFonts w:ascii="Arial" w:hAnsi="Arial" w:cs="Arial"/>
          <w:b/>
          <w:bCs/>
          <w:color w:val="000000"/>
          <w:sz w:val="18"/>
          <w:szCs w:val="18"/>
        </w:rPr>
        <w:t>Nakup mobilnega C loka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6"/>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14781C" w:rsidRPr="00731494" w:rsidRDefault="0014781C">
      <w:pPr>
        <w:sectPr w:rsidR="0014781C" w:rsidRPr="00731494" w:rsidSect="00A11576">
          <w:footerReference w:type="default" r:id="rId17"/>
          <w:pgSz w:w="11906" w:h="16838"/>
          <w:pgMar w:top="1418" w:right="1418" w:bottom="1418" w:left="1418" w:header="567" w:footer="596" w:gutter="0"/>
          <w:cols w:space="708"/>
          <w:docGrid w:linePitch="360"/>
        </w:sectPr>
      </w:pPr>
    </w:p>
    <w:p w14:paraId="78AD6737" w14:textId="77777777" w:rsidR="007D5B37" w:rsidRPr="00731494" w:rsidRDefault="007D5B37" w:rsidP="007D5B37">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2F5D94BB" w14:textId="77777777" w:rsidR="007D5B37" w:rsidRPr="00731494" w:rsidRDefault="007D5B37" w:rsidP="007D5B3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341F8534" w14:textId="77777777" w:rsidR="007D5B37" w:rsidRPr="00731494" w:rsidRDefault="007D5B37" w:rsidP="007D5B37">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7D5B37" w:rsidRPr="00731494" w14:paraId="5C171E05" w14:textId="77777777" w:rsidTr="00FF72C4">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45E95E"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68DF1" w14:textId="77777777" w:rsidR="007D5B37" w:rsidRPr="00F54CDB" w:rsidRDefault="007D5B37" w:rsidP="00FF72C4">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15504BBE" w14:textId="01A56722" w:rsidR="007D5B37" w:rsidRPr="00F54CDB" w:rsidRDefault="007D5B37" w:rsidP="00FF72C4">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w:t>
            </w:r>
            <w:r w:rsidR="00A52994">
              <w:t xml:space="preserve"> </w:t>
            </w:r>
            <w:r w:rsidR="00835D0E" w:rsidRPr="00835D0E">
              <w:rPr>
                <w:rFonts w:ascii="Arial" w:hAnsi="Arial" w:cs="Arial"/>
                <w:bCs/>
                <w:i/>
                <w:iCs/>
                <w:color w:val="000000"/>
                <w:position w:val="-2"/>
                <w:sz w:val="18"/>
                <w:szCs w:val="18"/>
                <w:shd w:val="clear" w:color="auto" w:fill="CCCCCC"/>
              </w:rPr>
              <w:t>Nakup mobilnega C loka</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766EC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85597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C6A791"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7D5B37" w:rsidRPr="00731494" w14:paraId="7754DD57"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7966E"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2FA64"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13CC8EB2"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AF744"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CB2C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49780"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C752883"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C5C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A3015"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695353D1"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36FFD"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C0870"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8E1F"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576B568"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FD6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71F8"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7F96199F"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1E37F"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146F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D5F88" w14:textId="77777777" w:rsidR="007D5B37" w:rsidRPr="00731494" w:rsidRDefault="007D5B37" w:rsidP="00FF72C4">
            <w:r w:rsidRPr="00731494">
              <w:rPr>
                <w:rFonts w:ascii="Arial" w:hAnsi="Arial" w:cs="Arial"/>
                <w:color w:val="000000"/>
                <w:position w:val="-2"/>
                <w:sz w:val="18"/>
                <w:szCs w:val="18"/>
              </w:rPr>
              <w:t> </w:t>
            </w:r>
          </w:p>
        </w:tc>
      </w:tr>
    </w:tbl>
    <w:p w14:paraId="361A17D2" w14:textId="77777777" w:rsidR="007D5B37" w:rsidRPr="00731494" w:rsidRDefault="007D5B37" w:rsidP="007D5B3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2210A03E" w14:textId="77777777" w:rsidR="007D5B37" w:rsidRPr="00731494" w:rsidRDefault="007D5B37" w:rsidP="007D5B37"/>
    <w:tbl>
      <w:tblPr>
        <w:tblStyle w:val="NormalTablePHPDOCX"/>
        <w:tblW w:w="5000" w:type="pct"/>
        <w:tblInd w:w="108" w:type="dxa"/>
        <w:tblLook w:val="04A0" w:firstRow="1" w:lastRow="0" w:firstColumn="1" w:lastColumn="0" w:noHBand="0" w:noVBand="1"/>
      </w:tblPr>
      <w:tblGrid>
        <w:gridCol w:w="7001"/>
        <w:gridCol w:w="7001"/>
      </w:tblGrid>
      <w:tr w:rsidR="007D5B37" w:rsidRPr="00731494" w14:paraId="0EAF8272" w14:textId="77777777" w:rsidTr="00FF72C4">
        <w:tc>
          <w:tcPr>
            <w:tcW w:w="2500" w:type="pct"/>
            <w:tcMar>
              <w:top w:w="75" w:type="dxa"/>
              <w:bottom w:w="75" w:type="dxa"/>
            </w:tcMar>
            <w:vAlign w:val="center"/>
          </w:tcPr>
          <w:p w14:paraId="72E032E7" w14:textId="77777777" w:rsidR="007D5B37" w:rsidRPr="00731494" w:rsidRDefault="007D5B37" w:rsidP="00FF72C4">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E0DB398" w14:textId="77777777" w:rsidR="007D5B37" w:rsidRPr="00731494" w:rsidRDefault="007D5B37" w:rsidP="00FF72C4">
            <w:r w:rsidRPr="00731494">
              <w:rPr>
                <w:rFonts w:ascii="Arial" w:hAnsi="Arial" w:cs="Arial"/>
                <w:color w:val="000000"/>
                <w:position w:val="-2"/>
                <w:sz w:val="18"/>
                <w:szCs w:val="18"/>
              </w:rPr>
              <w:t>Ime in priimek: _____________________</w:t>
            </w:r>
          </w:p>
        </w:tc>
      </w:tr>
      <w:tr w:rsidR="007D5B37" w:rsidRPr="00731494" w14:paraId="1B9EF62F" w14:textId="77777777" w:rsidTr="00FF72C4">
        <w:tc>
          <w:tcPr>
            <w:tcW w:w="2500" w:type="pct"/>
            <w:tcMar>
              <w:top w:w="75" w:type="dxa"/>
              <w:bottom w:w="75" w:type="dxa"/>
            </w:tcMar>
            <w:vAlign w:val="center"/>
          </w:tcPr>
          <w:p w14:paraId="7E2C1A0A" w14:textId="77777777" w:rsidR="007D5B37" w:rsidRPr="00731494" w:rsidRDefault="007D5B37" w:rsidP="00FF72C4"/>
        </w:tc>
        <w:tc>
          <w:tcPr>
            <w:tcW w:w="0" w:type="auto"/>
            <w:tcMar>
              <w:top w:w="75" w:type="dxa"/>
              <w:bottom w:w="75" w:type="dxa"/>
            </w:tcMar>
            <w:vAlign w:val="center"/>
          </w:tcPr>
          <w:p w14:paraId="7CEFEE89" w14:textId="77777777" w:rsidR="007D5B37" w:rsidRPr="00731494" w:rsidRDefault="007D5B37" w:rsidP="00FF72C4">
            <w:r w:rsidRPr="00731494">
              <w:rPr>
                <w:rFonts w:ascii="Arial" w:hAnsi="Arial" w:cs="Arial"/>
                <w:color w:val="A9A9A9"/>
                <w:position w:val="-2"/>
                <w:sz w:val="18"/>
                <w:szCs w:val="18"/>
              </w:rPr>
              <w:t xml:space="preserve">                                     (podpis)</w:t>
            </w:r>
          </w:p>
        </w:tc>
      </w:tr>
    </w:tbl>
    <w:p w14:paraId="3C5718A7" w14:textId="77777777" w:rsidR="007D5B37" w:rsidRPr="00731494" w:rsidRDefault="007D5B37" w:rsidP="007D5B37">
      <w:pPr>
        <w:tabs>
          <w:tab w:val="left" w:pos="4772"/>
        </w:tabs>
      </w:pPr>
    </w:p>
    <w:p w14:paraId="7459A59E" w14:textId="77777777" w:rsidR="007D5B37" w:rsidRPr="00731494" w:rsidRDefault="007D5B37" w:rsidP="007D5B37">
      <w:pPr>
        <w:spacing w:before="225" w:after="225" w:line="240" w:lineRule="auto"/>
        <w:jc w:val="both"/>
      </w:pPr>
      <w:r w:rsidRPr="00731494">
        <w:rPr>
          <w:rFonts w:ascii="Arial" w:hAnsi="Arial" w:cs="Arial"/>
          <w:color w:val="000000"/>
          <w:sz w:val="18"/>
          <w:szCs w:val="18"/>
        </w:rPr>
        <w:t> </w:t>
      </w:r>
    </w:p>
    <w:p w14:paraId="1BF5647B" w14:textId="77777777" w:rsidR="00FC34D7" w:rsidRDefault="00FC34D7" w:rsidP="00FC34D7">
      <w:pPr>
        <w:spacing w:before="225" w:after="225" w:line="240" w:lineRule="auto"/>
        <w:jc w:val="both"/>
        <w:rPr>
          <w:rFonts w:ascii="Arial" w:hAnsi="Arial" w:cs="Arial"/>
          <w:sz w:val="18"/>
          <w:szCs w:val="18"/>
        </w:rPr>
      </w:pPr>
    </w:p>
    <w:p w14:paraId="114FA937" w14:textId="77777777" w:rsidR="001B74AF" w:rsidRDefault="001B74AF" w:rsidP="00A11576">
      <w:pPr>
        <w:spacing w:after="0"/>
        <w:jc w:val="right"/>
        <w:rPr>
          <w:rFonts w:ascii="Arial" w:hAnsi="Arial" w:cs="Arial"/>
          <w:sz w:val="18"/>
          <w:szCs w:val="18"/>
        </w:rPr>
        <w:sectPr w:rsidR="001B74AF" w:rsidSect="001B74AF">
          <w:footerReference w:type="default" r:id="rId18"/>
          <w:pgSz w:w="16838" w:h="11906" w:orient="landscape"/>
          <w:pgMar w:top="1418" w:right="1418" w:bottom="1418" w:left="1418" w:header="567" w:footer="596" w:gutter="0"/>
          <w:cols w:space="708"/>
          <w:docGrid w:linePitch="360"/>
        </w:sectPr>
      </w:pPr>
    </w:p>
    <w:p w14:paraId="70DE2381" w14:textId="3BA057A8"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1B74AF">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24C103C0" w14:textId="77777777" w:rsidR="00206CCB" w:rsidRPr="00F66BA0" w:rsidRDefault="00206CCB" w:rsidP="00206C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B9A103" w14:textId="77777777" w:rsidR="00206CCB" w:rsidRDefault="00206CCB" w:rsidP="00206CCB">
      <w:pPr>
        <w:spacing w:before="225" w:after="225" w:line="240" w:lineRule="auto"/>
        <w:jc w:val="both"/>
        <w:rPr>
          <w:rFonts w:ascii="Arial" w:hAnsi="Arial" w:cs="Arial"/>
          <w:i/>
          <w:iCs/>
          <w:color w:val="000000"/>
          <w:sz w:val="18"/>
          <w:szCs w:val="18"/>
        </w:rPr>
      </w:pPr>
    </w:p>
    <w:p w14:paraId="3B62B5C6" w14:textId="77777777" w:rsidR="00206CCB" w:rsidRPr="00731494" w:rsidRDefault="00206CCB" w:rsidP="00206CCB">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4E443EC" w14:textId="77777777" w:rsidR="00206CCB" w:rsidRPr="00731494" w:rsidRDefault="00206CCB" w:rsidP="00206CCB">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40E8A2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CD6D6B4"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68F79DBE"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E6B6081"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86236F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6AE27B9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DAD1B91" w14:textId="5BEBA115" w:rsidR="00206CCB" w:rsidRPr="00731494" w:rsidRDefault="00206CCB" w:rsidP="00206CCB">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26024">
        <w:rPr>
          <w:rFonts w:ascii="Arial" w:hAnsi="Arial" w:cs="Arial"/>
          <w:color w:val="000000"/>
          <w:sz w:val="18"/>
          <w:szCs w:val="18"/>
        </w:rPr>
        <w:t>»</w:t>
      </w:r>
      <w:r w:rsidR="00026024" w:rsidRPr="00026024">
        <w:rPr>
          <w:rFonts w:ascii="Arial" w:hAnsi="Arial" w:cs="Arial"/>
          <w:b/>
          <w:bCs/>
          <w:color w:val="000000"/>
          <w:sz w:val="18"/>
          <w:szCs w:val="18"/>
        </w:rPr>
        <w:t>Mobilni C-lok RTG aparat za Interno kliniko</w:t>
      </w:r>
      <w:r w:rsidR="00026024">
        <w:rPr>
          <w:rFonts w:ascii="Arial" w:hAnsi="Arial" w:cs="Arial"/>
          <w:b/>
          <w:bCs/>
          <w:color w:val="000000"/>
          <w:sz w:val="18"/>
          <w:szCs w:val="18"/>
        </w:rPr>
        <w:t>«.</w:t>
      </w:r>
    </w:p>
    <w:p w14:paraId="450741F2"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279CA9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55CD4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550F256" w14:textId="77777777" w:rsidR="00206CCB" w:rsidRPr="00731494" w:rsidRDefault="00206CCB" w:rsidP="00206CCB">
      <w:pPr>
        <w:spacing w:before="225" w:after="225" w:line="240" w:lineRule="auto"/>
        <w:jc w:val="both"/>
      </w:pPr>
      <w:r w:rsidRPr="00731494">
        <w:rPr>
          <w:rFonts w:ascii="Arial" w:hAnsi="Arial" w:cs="Arial"/>
          <w:color w:val="000000"/>
          <w:sz w:val="18"/>
          <w:szCs w:val="18"/>
        </w:rPr>
        <w:t>2. Kopija garancije št. ______________</w:t>
      </w:r>
    </w:p>
    <w:p w14:paraId="6D6DC427"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270AF02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9AABB16"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D8356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628668CB"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96F178D"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753F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668CF91A" w14:textId="77777777" w:rsidR="00206CCB" w:rsidRPr="00731494" w:rsidRDefault="00206CCB" w:rsidP="00206CCB">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493D5A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51C5A43C" w14:textId="77777777" w:rsidR="00206CCB" w:rsidRPr="00731494" w:rsidRDefault="00206CCB" w:rsidP="00206CCB">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06CCB" w:rsidRPr="00731494" w14:paraId="45626B7C" w14:textId="77777777" w:rsidTr="00D3177E">
        <w:tc>
          <w:tcPr>
            <w:tcW w:w="4080" w:type="dxa"/>
            <w:tcMar>
              <w:top w:w="75" w:type="dxa"/>
              <w:bottom w:w="75" w:type="dxa"/>
            </w:tcMar>
            <w:vAlign w:val="center"/>
          </w:tcPr>
          <w:p w14:paraId="263A736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2B6B1070" w14:textId="77777777" w:rsidR="00206CCB" w:rsidRPr="00731494" w:rsidRDefault="00206CCB" w:rsidP="00D3177E">
            <w:pPr>
              <w:jc w:val="center"/>
            </w:pPr>
            <w:r w:rsidRPr="00731494">
              <w:rPr>
                <w:rFonts w:ascii="Arial" w:hAnsi="Arial" w:cs="Arial"/>
                <w:color w:val="000000"/>
                <w:position w:val="-2"/>
                <w:sz w:val="18"/>
                <w:szCs w:val="18"/>
              </w:rPr>
              <w:t>Garant</w:t>
            </w:r>
          </w:p>
        </w:tc>
      </w:tr>
      <w:tr w:rsidR="00206CCB" w:rsidRPr="00731494" w14:paraId="2F1BEB19" w14:textId="77777777" w:rsidTr="00D3177E">
        <w:tc>
          <w:tcPr>
            <w:tcW w:w="4080" w:type="dxa"/>
            <w:tcMar>
              <w:top w:w="75" w:type="dxa"/>
              <w:bottom w:w="75" w:type="dxa"/>
            </w:tcMar>
            <w:vAlign w:val="center"/>
          </w:tcPr>
          <w:p w14:paraId="6BC242D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168C4227" w14:textId="77777777" w:rsidR="00206CCB" w:rsidRPr="00731494" w:rsidRDefault="00206CCB" w:rsidP="00D3177E"/>
          <w:p w14:paraId="1DD27D41" w14:textId="77777777" w:rsidR="00206CCB" w:rsidRPr="00731494" w:rsidRDefault="00206CCB" w:rsidP="00D3177E">
            <w:pPr>
              <w:jc w:val="center"/>
            </w:pPr>
            <w:r w:rsidRPr="00731494">
              <w:rPr>
                <w:rFonts w:ascii="Arial" w:hAnsi="Arial" w:cs="Arial"/>
                <w:color w:val="A9A9A9"/>
                <w:position w:val="-2"/>
                <w:sz w:val="18"/>
                <w:szCs w:val="18"/>
              </w:rPr>
              <w:t>(žig in podpis)</w:t>
            </w:r>
          </w:p>
        </w:tc>
      </w:tr>
    </w:tbl>
    <w:p w14:paraId="5D16F8AB" w14:textId="77777777" w:rsidR="00206CCB" w:rsidRDefault="00206CCB" w:rsidP="00206CCB">
      <w:pPr>
        <w:spacing w:before="225" w:after="225" w:line="240" w:lineRule="auto"/>
        <w:jc w:val="both"/>
      </w:pPr>
      <w:r>
        <w:rPr>
          <w:rFonts w:ascii="Arial" w:hAnsi="Arial" w:cs="Arial"/>
          <w:color w:val="000000"/>
          <w:sz w:val="18"/>
          <w:szCs w:val="18"/>
        </w:rPr>
        <w:t> </w:t>
      </w:r>
    </w:p>
    <w:p w14:paraId="554EA91D" w14:textId="77777777" w:rsidR="00206CCB" w:rsidRDefault="00206CCB" w:rsidP="00206CCB">
      <w:pPr>
        <w:rPr>
          <w:rFonts w:ascii="Arial" w:hAnsi="Arial" w:cs="Arial"/>
          <w:sz w:val="18"/>
          <w:szCs w:val="18"/>
        </w:rPr>
      </w:pPr>
      <w:r>
        <w:rPr>
          <w:rFonts w:ascii="Arial" w:hAnsi="Arial" w:cs="Arial"/>
          <w:sz w:val="18"/>
          <w:szCs w:val="18"/>
        </w:rPr>
        <w:br w:type="page"/>
      </w:r>
    </w:p>
    <w:p w14:paraId="4FE5F399" w14:textId="2ACFD986"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7</w:t>
      </w:r>
    </w:p>
    <w:p w14:paraId="703AD1FE" w14:textId="77777777" w:rsidR="007A7A79" w:rsidRPr="009538EA" w:rsidRDefault="007A7A79" w:rsidP="007A7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B96EE91" w14:textId="77777777" w:rsidR="007A7A79" w:rsidRDefault="007A7A79" w:rsidP="007A7A79">
      <w:pPr>
        <w:spacing w:before="225" w:after="225" w:line="240" w:lineRule="auto"/>
        <w:jc w:val="both"/>
        <w:rPr>
          <w:rFonts w:ascii="Arial" w:hAnsi="Arial" w:cs="Arial"/>
          <w:i/>
          <w:iCs/>
          <w:color w:val="000000"/>
          <w:sz w:val="18"/>
          <w:szCs w:val="18"/>
        </w:rPr>
      </w:pPr>
    </w:p>
    <w:p w14:paraId="084AFCBB" w14:textId="77777777" w:rsidR="007A7A79" w:rsidRPr="00731494" w:rsidRDefault="007A7A79" w:rsidP="007A7A7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FCE536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96326A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BCDEAD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5B83491"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6C58A6C"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35C32B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23127C63"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173A96A4" w14:textId="7F91B95D" w:rsidR="007A7A79" w:rsidRPr="00731494" w:rsidRDefault="007A7A79" w:rsidP="007A7A7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26024">
        <w:rPr>
          <w:rFonts w:ascii="Arial" w:hAnsi="Arial" w:cs="Arial"/>
          <w:color w:val="000000"/>
          <w:sz w:val="18"/>
          <w:szCs w:val="18"/>
        </w:rPr>
        <w:t>"</w:t>
      </w:r>
      <w:r w:rsidR="00026024" w:rsidRPr="00026024">
        <w:rPr>
          <w:rFonts w:ascii="Arial" w:hAnsi="Arial" w:cs="Arial"/>
          <w:b/>
          <w:bCs/>
          <w:color w:val="000000"/>
          <w:sz w:val="18"/>
          <w:szCs w:val="18"/>
        </w:rPr>
        <w:t>Mobilni C-lok RTG aparat za Interno kliniko</w:t>
      </w:r>
      <w:r w:rsidR="00BE77FF">
        <w:rPr>
          <w:rFonts w:ascii="Arial" w:hAnsi="Arial" w:cs="Arial"/>
          <w:b/>
          <w:bCs/>
          <w:color w:val="000000"/>
          <w:sz w:val="18"/>
          <w:szCs w:val="18"/>
        </w:rPr>
        <w:t>«</w:t>
      </w:r>
    </w:p>
    <w:p w14:paraId="3DB1DFA7"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6BDDEDD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BFA720D" w14:textId="77777777" w:rsidR="007A7A79" w:rsidRPr="00731494" w:rsidRDefault="007A7A79" w:rsidP="007A7A7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1F63CD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2. Kopija garancije št. ______________</w:t>
      </w:r>
    </w:p>
    <w:p w14:paraId="2E89791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AF872C0"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58571D7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11754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5CC2C76"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4D26948"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1DD4C2"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E77FC0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C0B90EC" w14:textId="77777777" w:rsidR="007A7A79" w:rsidRPr="00731494" w:rsidRDefault="007A7A79" w:rsidP="007A7A7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2C3906B"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438814D0"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56935564"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6D3FB165"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7A79" w:rsidRPr="00731494" w14:paraId="3E0527B3" w14:textId="77777777" w:rsidTr="00D3177E">
        <w:tc>
          <w:tcPr>
            <w:tcW w:w="2500" w:type="pct"/>
            <w:tcMar>
              <w:top w:w="75" w:type="dxa"/>
              <w:bottom w:w="75" w:type="dxa"/>
            </w:tcMar>
            <w:vAlign w:val="center"/>
          </w:tcPr>
          <w:p w14:paraId="3F856840"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BFD4320" w14:textId="77777777" w:rsidR="007A7A79" w:rsidRPr="00731494" w:rsidRDefault="007A7A79" w:rsidP="00D3177E">
            <w:pPr>
              <w:jc w:val="center"/>
            </w:pPr>
            <w:r w:rsidRPr="00731494">
              <w:rPr>
                <w:rFonts w:ascii="Arial" w:hAnsi="Arial" w:cs="Arial"/>
                <w:color w:val="000000"/>
                <w:position w:val="-2"/>
                <w:sz w:val="18"/>
                <w:szCs w:val="18"/>
              </w:rPr>
              <w:t>Garant</w:t>
            </w:r>
          </w:p>
        </w:tc>
      </w:tr>
      <w:tr w:rsidR="007A7A79" w:rsidRPr="00731494" w14:paraId="26DFB8D6" w14:textId="77777777" w:rsidTr="00D3177E">
        <w:tc>
          <w:tcPr>
            <w:tcW w:w="2500" w:type="pct"/>
            <w:tcMar>
              <w:top w:w="75" w:type="dxa"/>
              <w:bottom w:w="75" w:type="dxa"/>
            </w:tcMar>
            <w:vAlign w:val="center"/>
          </w:tcPr>
          <w:p w14:paraId="66D0C847"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2A04C38" w14:textId="77777777" w:rsidR="007A7A79" w:rsidRPr="00731494" w:rsidRDefault="007A7A79" w:rsidP="00D3177E"/>
          <w:p w14:paraId="0A98E6ED" w14:textId="77777777" w:rsidR="007A7A79" w:rsidRPr="00731494" w:rsidRDefault="007A7A79" w:rsidP="00D3177E">
            <w:pPr>
              <w:jc w:val="center"/>
            </w:pPr>
            <w:r w:rsidRPr="00731494">
              <w:rPr>
                <w:rFonts w:ascii="Arial" w:hAnsi="Arial" w:cs="Arial"/>
                <w:color w:val="A9A9A9"/>
                <w:position w:val="-2"/>
                <w:sz w:val="18"/>
                <w:szCs w:val="18"/>
              </w:rPr>
              <w:t>(žig in podpis)</w:t>
            </w:r>
          </w:p>
        </w:tc>
      </w:tr>
    </w:tbl>
    <w:p w14:paraId="6FC2C00F" w14:textId="77777777" w:rsidR="007A7A79" w:rsidRDefault="007A7A79" w:rsidP="007A7A79">
      <w:pPr>
        <w:rPr>
          <w:rFonts w:ascii="Arial" w:hAnsi="Arial" w:cs="Arial"/>
          <w:sz w:val="18"/>
          <w:szCs w:val="18"/>
        </w:rPr>
      </w:pPr>
      <w:r>
        <w:rPr>
          <w:rFonts w:ascii="Arial" w:hAnsi="Arial" w:cs="Arial"/>
          <w:sz w:val="18"/>
          <w:szCs w:val="18"/>
        </w:rPr>
        <w:br w:type="page"/>
      </w:r>
    </w:p>
    <w:p w14:paraId="30B83BE7" w14:textId="50479D32"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pgSz w:w="11906" w:h="16838"/>
          <w:pgMar w:top="1418" w:right="1418" w:bottom="1418" w:left="1418" w:header="567" w:footer="596" w:gutter="0"/>
          <w:cols w:space="708"/>
          <w:docGrid w:linePitch="360"/>
        </w:sectPr>
      </w:pPr>
    </w:p>
    <w:p w14:paraId="5207959E" w14:textId="0179027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3A2707A4"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BE77FF" w:rsidRPr="00BE77FF">
        <w:rPr>
          <w:rFonts w:ascii="Arial" w:hAnsi="Arial" w:cs="Arial"/>
          <w:b/>
          <w:bCs/>
          <w:color w:val="000000"/>
          <w:sz w:val="18"/>
          <w:szCs w:val="18"/>
        </w:rPr>
        <w:t>Mobilni C-lok RTG aparat za Interno kliniko</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04CB5338" w14:textId="02936293"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4805C554"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BE77FF" w:rsidRPr="00BE77FF">
        <w:rPr>
          <w:rFonts w:ascii="Arial" w:hAnsi="Arial" w:cs="Arial"/>
          <w:b/>
          <w:bCs/>
          <w:color w:val="000000"/>
          <w:sz w:val="18"/>
          <w:szCs w:val="18"/>
        </w:rPr>
        <w:t>Mobilni C-lok RTG aparat za Interno kliniko</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1202974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7D5B37">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A2E55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D5B37">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0"/>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0510F247"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 O DOBAVI IN NAKUPU</w:t>
      </w:r>
      <w:r w:rsidR="000112E3">
        <w:rPr>
          <w:rFonts w:ascii="Arial" w:hAnsi="Arial" w:cs="Arial"/>
          <w:b/>
          <w:bCs/>
          <w:color w:val="000000"/>
          <w:sz w:val="27"/>
          <w:szCs w:val="27"/>
        </w:rPr>
        <w:t xml:space="preserve"> </w:t>
      </w:r>
      <w:r w:rsidR="005F076F">
        <w:rPr>
          <w:rFonts w:ascii="Arial" w:hAnsi="Arial" w:cs="Arial"/>
          <w:b/>
          <w:bCs/>
          <w:color w:val="000000"/>
          <w:sz w:val="27"/>
          <w:szCs w:val="27"/>
        </w:rPr>
        <w:t>MOBILNEGA C LOKA</w:t>
      </w:r>
      <w:r w:rsidR="00690167" w:rsidRPr="00690167">
        <w:rPr>
          <w:rFonts w:ascii="Arial" w:hAnsi="Arial" w:cs="Arial"/>
          <w:b/>
          <w:bCs/>
          <w:color w:val="000000" w:themeColor="text1"/>
          <w:sz w:val="27"/>
          <w:szCs w:val="27"/>
        </w:rPr>
        <w:t xml:space="preserve"> </w:t>
      </w:r>
    </w:p>
    <w:p w14:paraId="14D7D924" w14:textId="27EC1F0E"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41DBCFD3"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dobavil</w:t>
            </w:r>
            <w:r w:rsidR="00A52994">
              <w:t xml:space="preserve"> </w:t>
            </w:r>
            <w:r w:rsidR="005F076F">
              <w:rPr>
                <w:rFonts w:ascii="Arial" w:hAnsi="Arial" w:cs="Arial"/>
                <w:color w:val="000000"/>
                <w:sz w:val="18"/>
                <w:szCs w:val="18"/>
              </w:rPr>
              <w:t>mobilni C lok</w:t>
            </w:r>
            <w:r w:rsidR="00617CE4">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lastRenderedPageBreak/>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54672501"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617CE4">
              <w:rPr>
                <w:rFonts w:ascii="Arial" w:hAnsi="Arial" w:cs="Arial"/>
                <w:color w:val="000000"/>
                <w:sz w:val="18"/>
                <w:szCs w:val="18"/>
              </w:rPr>
              <w:t>n</w:t>
            </w:r>
            <w:r w:rsidR="00617CE4" w:rsidRPr="00617CE4">
              <w:rPr>
                <w:rFonts w:ascii="Arial" w:hAnsi="Arial" w:cs="Arial"/>
                <w:color w:val="000000"/>
                <w:sz w:val="18"/>
                <w:szCs w:val="18"/>
              </w:rPr>
              <w:t>akup</w:t>
            </w:r>
            <w:r w:rsidR="00A52994">
              <w:t xml:space="preserve"> </w:t>
            </w:r>
            <w:r w:rsidR="000F7DB6">
              <w:rPr>
                <w:rFonts w:ascii="Arial" w:hAnsi="Arial" w:cs="Arial"/>
                <w:color w:val="000000"/>
                <w:sz w:val="18"/>
                <w:szCs w:val="18"/>
              </w:rPr>
              <w:t>mobilnega C loka</w:t>
            </w:r>
            <w:r w:rsidR="00BE77FF">
              <w:rPr>
                <w:rFonts w:ascii="Arial" w:hAnsi="Arial" w:cs="Arial"/>
                <w:color w:val="000000"/>
                <w:sz w:val="18"/>
                <w:szCs w:val="18"/>
              </w:rPr>
              <w:t xml:space="preserve"> za Interno kliniko</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260665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83499A">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438C6B05"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 xml:space="preserve">se dobavitelj obveže napake odpraviti brezplačno </w:t>
            </w:r>
            <w:r w:rsidRPr="00BE77FF">
              <w:rPr>
                <w:rFonts w:ascii="Arial" w:hAnsi="Arial" w:cs="Arial"/>
                <w:sz w:val="18"/>
                <w:szCs w:val="18"/>
              </w:rPr>
              <w:t>najkasneje v roku 1</w:t>
            </w:r>
            <w:r w:rsidR="00BE77FF">
              <w:rPr>
                <w:rFonts w:ascii="Arial" w:hAnsi="Arial" w:cs="Arial"/>
                <w:sz w:val="18"/>
                <w:szCs w:val="18"/>
              </w:rPr>
              <w:t>4</w:t>
            </w:r>
            <w:r w:rsidRPr="00BE77FF">
              <w:rPr>
                <w:rFonts w:ascii="Arial" w:hAnsi="Arial" w:cs="Arial"/>
                <w:sz w:val="18"/>
                <w:szCs w:val="18"/>
              </w:rPr>
              <w:t xml:space="preserve"> (</w:t>
            </w:r>
            <w:r w:rsidR="00BE77FF">
              <w:rPr>
                <w:rFonts w:ascii="Arial" w:hAnsi="Arial" w:cs="Arial"/>
                <w:sz w:val="18"/>
                <w:szCs w:val="18"/>
              </w:rPr>
              <w:t>štirinajstih</w:t>
            </w:r>
            <w:r w:rsidRPr="00BE77FF">
              <w:rPr>
                <w:rFonts w:ascii="Arial" w:hAnsi="Arial" w:cs="Arial"/>
                <w:sz w:val="18"/>
                <w:szCs w:val="18"/>
              </w:rPr>
              <w:t>)  delovnih dni</w:t>
            </w:r>
            <w:r w:rsidRPr="00731494">
              <w:rPr>
                <w:rFonts w:ascii="Arial" w:hAnsi="Arial" w:cs="Arial"/>
                <w:sz w:val="18"/>
                <w:szCs w:val="18"/>
              </w:rPr>
              <w:t xml:space="preserve">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9727D4F" w:rsidR="0008204B" w:rsidRPr="00731494" w:rsidRDefault="00B73317" w:rsidP="00A11576">
            <w:pPr>
              <w:spacing w:before="225" w:after="225"/>
              <w:jc w:val="both"/>
            </w:pPr>
            <w:r>
              <w:rPr>
                <w:rFonts w:ascii="Arial" w:hAnsi="Arial" w:cs="Arial"/>
                <w:color w:val="000000"/>
                <w:sz w:val="18"/>
                <w:szCs w:val="18"/>
              </w:rPr>
              <w:lastRenderedPageBreak/>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161D01">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161D01">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9A685E">
              <w:rPr>
                <w:color w:val="000000" w:themeColor="text1"/>
                <w:sz w:val="18"/>
                <w:szCs w:val="18"/>
              </w:rPr>
              <w:t xml:space="preserve"> </w:t>
            </w:r>
          </w:p>
          <w:p w14:paraId="097725B9" w14:textId="77777777" w:rsidR="00E42ED3" w:rsidRPr="009A685E" w:rsidRDefault="00E42ED3" w:rsidP="00161D01">
            <w:pPr>
              <w:pStyle w:val="Odstavekseznama"/>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40B6FECA"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Odzivni čas za odpravo </w:t>
            </w:r>
            <w:r w:rsidRPr="00793429">
              <w:rPr>
                <w:rFonts w:ascii="Arial" w:hAnsi="Arial" w:cs="Arial"/>
                <w:sz w:val="18"/>
                <w:szCs w:val="18"/>
              </w:rPr>
              <w:t>napak je največ 4 ur</w:t>
            </w:r>
            <w:r w:rsidR="00A62795" w:rsidRPr="00793429">
              <w:rPr>
                <w:rFonts w:ascii="Arial" w:hAnsi="Arial" w:cs="Arial"/>
                <w:sz w:val="18"/>
                <w:szCs w:val="18"/>
              </w:rPr>
              <w:t>e</w:t>
            </w:r>
            <w:r w:rsidRPr="00793429">
              <w:rPr>
                <w:rFonts w:ascii="Arial" w:hAnsi="Arial" w:cs="Arial"/>
                <w:sz w:val="18"/>
                <w:szCs w:val="18"/>
              </w:rPr>
              <w:t xml:space="preserve"> od trenutka obvestila o napaki ali okvari. Odzivni čas predstavlja čas od prijave oziroma obvestila o napaki s strani naročnika, do</w:t>
            </w:r>
            <w:r w:rsidRPr="003B3D19">
              <w:rPr>
                <w:rFonts w:ascii="Arial" w:hAnsi="Arial" w:cs="Arial"/>
                <w:sz w:val="18"/>
                <w:szCs w:val="18"/>
              </w:rPr>
              <w:t xml:space="preserve">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4F8D994F"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w:t>
            </w:r>
            <w:r w:rsidRPr="00793429">
              <w:rPr>
                <w:rFonts w:ascii="Arial" w:hAnsi="Arial" w:cs="Arial"/>
                <w:sz w:val="18"/>
                <w:szCs w:val="18"/>
              </w:rPr>
              <w:t xml:space="preserve">je največ </w:t>
            </w:r>
            <w:r w:rsidR="003449CA" w:rsidRPr="00793429">
              <w:rPr>
                <w:rFonts w:ascii="Arial" w:hAnsi="Arial" w:cs="Arial"/>
                <w:sz w:val="18"/>
                <w:szCs w:val="18"/>
              </w:rPr>
              <w:t xml:space="preserve">šestindevedeset </w:t>
            </w:r>
            <w:r w:rsidRPr="00793429">
              <w:rPr>
                <w:rFonts w:ascii="Arial" w:hAnsi="Arial" w:cs="Arial"/>
                <w:sz w:val="18"/>
                <w:szCs w:val="18"/>
              </w:rPr>
              <w:t>(</w:t>
            </w:r>
            <w:r w:rsidR="003449CA" w:rsidRPr="00793429">
              <w:rPr>
                <w:rFonts w:ascii="Arial" w:hAnsi="Arial" w:cs="Arial"/>
                <w:sz w:val="18"/>
                <w:szCs w:val="18"/>
              </w:rPr>
              <w:t>96</w:t>
            </w:r>
            <w:r w:rsidRPr="00793429">
              <w:rPr>
                <w:rFonts w:ascii="Arial" w:hAnsi="Arial" w:cs="Arial"/>
                <w:sz w:val="18"/>
                <w:szCs w:val="18"/>
              </w:rPr>
              <w:t xml:space="preserve">) </w:t>
            </w:r>
            <w:r w:rsidR="003449CA" w:rsidRPr="00793429">
              <w:rPr>
                <w:rFonts w:ascii="Arial" w:hAnsi="Arial" w:cs="Arial"/>
                <w:sz w:val="18"/>
                <w:szCs w:val="18"/>
              </w:rPr>
              <w:t>ur</w:t>
            </w:r>
            <w:r w:rsidRPr="00793429">
              <w:rPr>
                <w:rFonts w:ascii="Arial" w:hAnsi="Arial" w:cs="Arial"/>
                <w:sz w:val="18"/>
                <w:szCs w:val="18"/>
              </w:rPr>
              <w:t xml:space="preserve"> od dneva, ko je naročnik napako prijavil oziroma o tem obvestil dobavitelja. V tem času je zahtevano, da dobavitelj odpravi napako. V kolikor dobavitelj v </w:t>
            </w:r>
            <w:r w:rsidR="00496A99" w:rsidRPr="00793429">
              <w:rPr>
                <w:rFonts w:ascii="Arial" w:hAnsi="Arial" w:cs="Arial"/>
                <w:sz w:val="18"/>
                <w:szCs w:val="18"/>
              </w:rPr>
              <w:t>96</w:t>
            </w:r>
            <w:r w:rsidRPr="00793429">
              <w:rPr>
                <w:rFonts w:ascii="Arial" w:hAnsi="Arial" w:cs="Arial"/>
                <w:sz w:val="18"/>
                <w:szCs w:val="18"/>
              </w:rPr>
              <w:t xml:space="preserve"> urah ne more odpraviti napak</w:t>
            </w:r>
            <w:r w:rsidRPr="0082090C">
              <w:rPr>
                <w:rFonts w:ascii="Arial" w:hAnsi="Arial" w:cs="Arial"/>
                <w:sz w:val="18"/>
                <w:szCs w:val="18"/>
              </w:rPr>
              <w:t>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4D62EC12"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w:t>
            </w:r>
            <w:r w:rsidR="00EB73A8">
              <w:rPr>
                <w:rFonts w:ascii="Arial" w:hAnsi="Arial" w:cs="Arial"/>
                <w:sz w:val="18"/>
                <w:szCs w:val="18"/>
              </w:rPr>
              <w:t>trikrat</w:t>
            </w:r>
            <w:r w:rsidR="00EB73A8" w:rsidRPr="00731494">
              <w:rPr>
                <w:rFonts w:ascii="Arial" w:hAnsi="Arial" w:cs="Arial"/>
                <w:sz w:val="18"/>
                <w:szCs w:val="18"/>
              </w:rPr>
              <w:t xml:space="preserve"> </w:t>
            </w:r>
            <w:r w:rsidRPr="00731494">
              <w:rPr>
                <w:rFonts w:ascii="Arial" w:hAnsi="Arial" w:cs="Arial"/>
                <w:sz w:val="18"/>
                <w:szCs w:val="18"/>
              </w:rPr>
              <w:t xml:space="preserve">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5D3FBA"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60DD800A" w14:textId="77777777" w:rsidR="001E7684" w:rsidRDefault="001E7684" w:rsidP="00A11576">
            <w:pPr>
              <w:spacing w:before="225" w:after="225"/>
              <w:jc w:val="both"/>
            </w:pPr>
          </w:p>
          <w:p w14:paraId="1B66A984" w14:textId="77777777" w:rsidR="001E7684" w:rsidRDefault="001E7684" w:rsidP="00A11576">
            <w:pPr>
              <w:spacing w:before="225" w:after="225"/>
              <w:jc w:val="both"/>
            </w:pPr>
          </w:p>
          <w:p w14:paraId="31E62C48" w14:textId="77777777" w:rsidR="001E7684" w:rsidRPr="00731494" w:rsidRDefault="001E7684" w:rsidP="00A11576">
            <w:pPr>
              <w:spacing w:before="225" w:after="225"/>
              <w:jc w:val="both"/>
            </w:pPr>
          </w:p>
        </w:tc>
      </w:tr>
    </w:tbl>
    <w:p w14:paraId="764BF8C2" w14:textId="77777777" w:rsidR="001E7684" w:rsidRDefault="001E7684" w:rsidP="0008204B">
      <w:pPr>
        <w:spacing w:before="225" w:after="225" w:line="240" w:lineRule="auto"/>
        <w:jc w:val="both"/>
        <w:rPr>
          <w:rFonts w:ascii="Arial" w:hAnsi="Arial" w:cs="Arial"/>
          <w:b/>
          <w:bCs/>
          <w:color w:val="000000"/>
          <w:sz w:val="18"/>
          <w:szCs w:val="18"/>
        </w:rPr>
      </w:pPr>
    </w:p>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C6BF1C7" w14:textId="16B2CBF3"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Dobavitelj mora v </w:t>
            </w:r>
            <w:r w:rsidR="00793429">
              <w:rPr>
                <w:rFonts w:ascii="Arial" w:hAnsi="Arial" w:cs="Arial"/>
                <w:sz w:val="18"/>
                <w:szCs w:val="18"/>
              </w:rPr>
              <w:t>desetih</w:t>
            </w:r>
            <w:r w:rsidRPr="009A685E">
              <w:rPr>
                <w:rFonts w:ascii="Arial" w:hAnsi="Arial" w:cs="Arial"/>
                <w:sz w:val="18"/>
                <w:szCs w:val="18"/>
              </w:rPr>
              <w:t xml:space="preserve"> (</w:t>
            </w:r>
            <w:r w:rsidR="00793429">
              <w:rPr>
                <w:rFonts w:ascii="Arial" w:hAnsi="Arial" w:cs="Arial"/>
                <w:sz w:val="18"/>
                <w:szCs w:val="18"/>
              </w:rPr>
              <w:t>10</w:t>
            </w:r>
            <w:r w:rsidRPr="009A685E">
              <w:rPr>
                <w:rFonts w:ascii="Arial" w:hAnsi="Arial" w:cs="Arial"/>
                <w:sz w:val="18"/>
                <w:szCs w:val="18"/>
              </w:rPr>
              <w:t xml:space="preserve">)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34274F16" w14:textId="77777777" w:rsidR="00C641CD" w:rsidRPr="009A685E" w:rsidRDefault="00C641CD" w:rsidP="00C641CD">
            <w:pPr>
              <w:spacing w:line="264" w:lineRule="auto"/>
              <w:jc w:val="both"/>
              <w:rPr>
                <w:rFonts w:ascii="Arial" w:hAnsi="Arial" w:cs="Arial"/>
                <w:sz w:val="18"/>
                <w:szCs w:val="18"/>
              </w:rPr>
            </w:pPr>
          </w:p>
          <w:p w14:paraId="6311D921"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3EC3B489" w14:textId="77777777" w:rsidR="00C641CD" w:rsidRPr="009A685E" w:rsidRDefault="00C641CD" w:rsidP="00C641CD">
            <w:pPr>
              <w:tabs>
                <w:tab w:val="left" w:pos="1725"/>
              </w:tabs>
              <w:spacing w:line="264" w:lineRule="auto"/>
              <w:jc w:val="both"/>
              <w:rPr>
                <w:rFonts w:ascii="Arial" w:hAnsi="Arial" w:cs="Arial"/>
                <w:sz w:val="18"/>
                <w:szCs w:val="18"/>
              </w:rPr>
            </w:pPr>
          </w:p>
          <w:p w14:paraId="74F1B4AC" w14:textId="77777777" w:rsidR="00C641CD" w:rsidRPr="009A685E" w:rsidRDefault="00C641CD" w:rsidP="00C641CD">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AD2091"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47C76511"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477D29E6" w14:textId="77777777" w:rsidR="00C641CD"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27BD2589" w14:textId="77777777" w:rsidR="00C641CD" w:rsidRDefault="00C641CD" w:rsidP="00161D01">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1E55CF77" w14:textId="77777777" w:rsidR="00C641CD" w:rsidRPr="00733101" w:rsidRDefault="00C641CD" w:rsidP="00161D01">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D04C1C6"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A8AB5F4"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6731021"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173EAE90" w14:textId="77777777" w:rsidR="00C641CD" w:rsidRPr="009A685E" w:rsidRDefault="00C641CD" w:rsidP="00161D01">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ABB855B" w14:textId="77777777" w:rsidR="00C641CD" w:rsidRDefault="00C641CD" w:rsidP="00C641CD">
            <w:pPr>
              <w:spacing w:line="264" w:lineRule="auto"/>
              <w:contextualSpacing/>
              <w:jc w:val="both"/>
              <w:rPr>
                <w:rFonts w:ascii="Arial" w:hAnsi="Arial" w:cs="Arial"/>
                <w:sz w:val="18"/>
                <w:szCs w:val="18"/>
              </w:rPr>
            </w:pPr>
          </w:p>
          <w:p w14:paraId="66F7D2FE" w14:textId="77777777" w:rsidR="00C641CD" w:rsidRDefault="00C641CD" w:rsidP="00C641CD">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39786FF6" w:rsidR="009A685E" w:rsidRPr="009A685E" w:rsidRDefault="009A685E" w:rsidP="009A685E">
            <w:pPr>
              <w:spacing w:line="264"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D0E6F42"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DCF11F1" w14:textId="77777777" w:rsidR="00DB4908" w:rsidRPr="009A685E" w:rsidRDefault="00DB4908" w:rsidP="00DB4908">
            <w:pPr>
              <w:spacing w:line="276" w:lineRule="auto"/>
              <w:jc w:val="both"/>
              <w:rPr>
                <w:rFonts w:ascii="Arial" w:hAnsi="Arial" w:cs="Arial"/>
                <w:sz w:val="18"/>
                <w:szCs w:val="18"/>
              </w:rPr>
            </w:pPr>
          </w:p>
          <w:p w14:paraId="2BF011A9"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lastRenderedPageBreak/>
              <w:t>Če se med trajanjem pogodbe skladno s 95. členom ZJN-3 spremeni garancijski rok ali vrednost predmeta naročila, mora dobavitelj temu ustrezno spremeniti, podaljšati oziroma nadomestiti tudi zavarovanje za dobro izvedbo pogodbenih obveznosti.</w:t>
            </w:r>
          </w:p>
          <w:p w14:paraId="33E24255" w14:textId="77777777" w:rsidR="00DB4908" w:rsidRPr="009A685E" w:rsidRDefault="00DB4908" w:rsidP="00DB4908">
            <w:pPr>
              <w:spacing w:line="276" w:lineRule="auto"/>
              <w:jc w:val="both"/>
              <w:rPr>
                <w:rFonts w:ascii="Arial" w:hAnsi="Arial" w:cs="Arial"/>
                <w:color w:val="000000" w:themeColor="text1"/>
                <w:sz w:val="18"/>
                <w:szCs w:val="18"/>
              </w:rPr>
            </w:pPr>
          </w:p>
          <w:p w14:paraId="0A178ABA" w14:textId="77777777" w:rsidR="00DB4908" w:rsidRPr="009A685E" w:rsidRDefault="00DB4908" w:rsidP="00DB4908">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4431BEDD" w14:textId="77777777" w:rsidR="00DB4908" w:rsidRPr="009A685E" w:rsidRDefault="00DB4908" w:rsidP="00161D01">
            <w:pPr>
              <w:pStyle w:val="Odstavekseznama"/>
              <w:numPr>
                <w:ilvl w:val="0"/>
                <w:numId w:val="42"/>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4373EE17" w14:textId="77777777" w:rsidR="00DB4908" w:rsidRDefault="00DB4908" w:rsidP="00161D01">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5181BEF9" w14:textId="77777777" w:rsidR="00DB4908" w:rsidRPr="00733101" w:rsidRDefault="00DB4908" w:rsidP="00161D01">
            <w:pPr>
              <w:pStyle w:val="Odstavekseznama"/>
              <w:numPr>
                <w:ilvl w:val="0"/>
                <w:numId w:val="42"/>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79882F65" w14:textId="77777777" w:rsidR="00DB4908" w:rsidRDefault="00DB4908" w:rsidP="00161D01">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88F26D4" w:rsidR="00BE7E6E" w:rsidRPr="009A685E" w:rsidRDefault="00DB4908" w:rsidP="00DB4908">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08AD5268"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ED67AC">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w:t>
            </w:r>
            <w:r w:rsidRPr="00731494">
              <w:rPr>
                <w:rFonts w:ascii="Arial" w:hAnsi="Arial" w:cs="Arial"/>
                <w:color w:val="000000"/>
                <w:sz w:val="18"/>
                <w:szCs w:val="18"/>
              </w:rPr>
              <w:lastRenderedPageBreak/>
              <w:t>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45FB681A"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305B88">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305B88">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305B88">
              <w:rPr>
                <w:rFonts w:ascii="Arial" w:hAnsi="Arial" w:cs="Arial"/>
                <w:color w:val="000000"/>
                <w:sz w:val="18"/>
                <w:szCs w:val="18"/>
              </w:rPr>
              <w:t>dva</w:t>
            </w:r>
            <w:r w:rsidRPr="00731494">
              <w:rPr>
                <w:rFonts w:ascii="Arial" w:hAnsi="Arial" w:cs="Arial"/>
                <w:color w:val="000000"/>
                <w:sz w:val="18"/>
                <w:szCs w:val="18"/>
              </w:rPr>
              <w:t xml:space="preserve"> (</w:t>
            </w:r>
            <w:r w:rsidR="00305B88">
              <w:rPr>
                <w:rFonts w:ascii="Arial" w:hAnsi="Arial" w:cs="Arial"/>
                <w:color w:val="000000"/>
                <w:sz w:val="18"/>
                <w:szCs w:val="18"/>
              </w:rPr>
              <w:t>2</w:t>
            </w:r>
            <w:r w:rsidRPr="00731494">
              <w:rPr>
                <w:rFonts w:ascii="Arial" w:hAnsi="Arial" w:cs="Arial"/>
                <w:color w:val="000000"/>
                <w:sz w:val="18"/>
                <w:szCs w:val="18"/>
              </w:rPr>
              <w:t>) izvod</w:t>
            </w:r>
            <w:r w:rsidR="00305B88">
              <w:rPr>
                <w:rFonts w:ascii="Arial" w:hAnsi="Arial" w:cs="Arial"/>
                <w:color w:val="000000"/>
                <w:sz w:val="18"/>
                <w:szCs w:val="18"/>
              </w:rPr>
              <w:t>a</w:t>
            </w:r>
            <w:r w:rsidRPr="00731494">
              <w:rPr>
                <w:rFonts w:ascii="Arial" w:hAnsi="Arial" w:cs="Arial"/>
                <w:color w:val="000000"/>
                <w:sz w:val="18"/>
                <w:szCs w:val="18"/>
              </w:rPr>
              <w:t>.</w:t>
            </w:r>
          </w:p>
        </w:tc>
      </w:tr>
    </w:tbl>
    <w:p w14:paraId="7A559EE1" w14:textId="52404040" w:rsidR="00EB731F"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5EDBEF4" w14:textId="77777777" w:rsidR="00EB731F" w:rsidRDefault="00EB731F">
      <w:pPr>
        <w:rPr>
          <w:rFonts w:ascii="Arial" w:hAnsi="Arial" w:cs="Arial"/>
          <w:color w:val="000000"/>
          <w:sz w:val="18"/>
          <w:szCs w:val="18"/>
        </w:rPr>
      </w:pPr>
      <w:r>
        <w:rPr>
          <w:rFonts w:ascii="Arial" w:hAnsi="Arial" w:cs="Arial"/>
          <w:color w:val="000000"/>
          <w:sz w:val="18"/>
          <w:szCs w:val="18"/>
        </w:rPr>
        <w:br w:type="page"/>
      </w:r>
    </w:p>
    <w:p w14:paraId="0CC3591B" w14:textId="77777777" w:rsidR="00EB731F" w:rsidRPr="00731494" w:rsidRDefault="00EB731F" w:rsidP="00EB7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3D3E18B5" w14:textId="77777777" w:rsidR="00EB731F" w:rsidRDefault="00EB731F" w:rsidP="00EB731F">
      <w:pPr>
        <w:spacing w:after="0"/>
        <w:jc w:val="both"/>
        <w:rPr>
          <w:rFonts w:ascii="Arial" w:eastAsia="Times New Roman" w:hAnsi="Arial" w:cs="Arial"/>
          <w:b/>
          <w:sz w:val="18"/>
          <w:szCs w:val="18"/>
          <w:lang w:eastAsia="sl-SI"/>
        </w:rPr>
      </w:pPr>
    </w:p>
    <w:p w14:paraId="12469E90" w14:textId="77777777" w:rsidR="00EB731F" w:rsidRPr="0034300A" w:rsidRDefault="00EB731F" w:rsidP="00EB731F">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3A3DC6BD"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6EFE24FD"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26DDE01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28E9C438"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2B195C3B"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06F40CA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B95B4CF"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946631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C54F0F4"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21AC9AEE" w14:textId="77777777" w:rsidR="00EB731F" w:rsidRPr="0034300A" w:rsidRDefault="00EB731F" w:rsidP="00EB731F">
      <w:pPr>
        <w:spacing w:after="0" w:line="240" w:lineRule="auto"/>
        <w:rPr>
          <w:rFonts w:ascii="Arial" w:eastAsia="Times New Roman" w:hAnsi="Arial" w:cs="Arial"/>
          <w:sz w:val="18"/>
          <w:szCs w:val="18"/>
          <w:lang w:eastAsia="sl-SI"/>
        </w:rPr>
      </w:pPr>
    </w:p>
    <w:p w14:paraId="75C07194" w14:textId="77777777" w:rsidR="00EB731F" w:rsidRPr="0034300A" w:rsidRDefault="00EB731F" w:rsidP="00EB731F">
      <w:pPr>
        <w:spacing w:after="0" w:line="240" w:lineRule="auto"/>
        <w:jc w:val="center"/>
        <w:rPr>
          <w:rFonts w:ascii="Arial" w:eastAsia="Times New Roman" w:hAnsi="Arial" w:cs="Arial"/>
          <w:sz w:val="18"/>
          <w:szCs w:val="18"/>
          <w:lang w:eastAsia="sl-SI"/>
        </w:rPr>
      </w:pPr>
    </w:p>
    <w:p w14:paraId="72D221CA" w14:textId="22160599"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D01FD2">
        <w:rPr>
          <w:rFonts w:ascii="Arial" w:eastAsia="Times New Roman" w:hAnsi="Arial" w:cs="Arial"/>
          <w:b/>
          <w:sz w:val="18"/>
          <w:szCs w:val="18"/>
          <w:lang w:eastAsia="sl-SI"/>
        </w:rPr>
        <w:t xml:space="preserve">VZDRŽEVANJU </w:t>
      </w:r>
      <w:r w:rsidR="004C2A60">
        <w:rPr>
          <w:rFonts w:ascii="Arial" w:eastAsia="Times New Roman" w:hAnsi="Arial" w:cs="Arial"/>
          <w:b/>
          <w:sz w:val="18"/>
          <w:szCs w:val="18"/>
          <w:lang w:eastAsia="sl-SI"/>
        </w:rPr>
        <w:t>MOBILNEGA C LOKA</w:t>
      </w:r>
    </w:p>
    <w:p w14:paraId="0267394C" w14:textId="77777777"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4D0DD646" w14:textId="77777777" w:rsidR="00EB731F" w:rsidRPr="0034300A" w:rsidRDefault="00EB731F" w:rsidP="00EB731F">
      <w:pPr>
        <w:spacing w:after="0" w:line="240" w:lineRule="auto"/>
        <w:jc w:val="center"/>
        <w:rPr>
          <w:rFonts w:ascii="Arial" w:eastAsia="Times New Roman" w:hAnsi="Arial" w:cs="Arial"/>
          <w:b/>
          <w:sz w:val="18"/>
          <w:szCs w:val="18"/>
          <w:lang w:eastAsia="sl-SI"/>
        </w:rPr>
      </w:pPr>
    </w:p>
    <w:p w14:paraId="26E2281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D286048" w14:textId="77777777" w:rsidR="00EB731F" w:rsidRPr="0034300A" w:rsidRDefault="00EB731F" w:rsidP="00161D01">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21027BE8" w14:textId="77777777" w:rsidR="00EB731F" w:rsidRPr="0034300A" w:rsidRDefault="00EB731F" w:rsidP="00EB731F">
      <w:pPr>
        <w:spacing w:after="0" w:line="240" w:lineRule="auto"/>
        <w:rPr>
          <w:rFonts w:ascii="Arial" w:eastAsia="Times New Roman" w:hAnsi="Arial" w:cs="Arial"/>
          <w:b/>
          <w:sz w:val="18"/>
          <w:szCs w:val="18"/>
          <w:lang w:eastAsia="sl-SI"/>
        </w:rPr>
      </w:pPr>
    </w:p>
    <w:p w14:paraId="77582D46" w14:textId="77777777" w:rsidR="00EB731F" w:rsidRPr="0034300A" w:rsidRDefault="00EB731F" w:rsidP="00161D01">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0CCDC6E7"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4D5431C2" w14:textId="01F63389" w:rsidR="00EB731F" w:rsidRPr="0034300A" w:rsidRDefault="00EB731F" w:rsidP="00EB731F">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w:t>
      </w:r>
      <w:r w:rsidRPr="009A35C1">
        <w:rPr>
          <w:rFonts w:ascii="Arial" w:eastAsia="Calibri" w:hAnsi="Arial" w:cs="Arial"/>
          <w:sz w:val="18"/>
          <w:szCs w:val="18"/>
        </w:rPr>
        <w:t xml:space="preserve">oprema ali aparat/i) in skladno z oddano ponudbo št.:______________ z dne ____________, in sicer za obdobje </w:t>
      </w:r>
      <w:r w:rsidR="009A35C1" w:rsidRPr="009A35C1">
        <w:rPr>
          <w:rFonts w:ascii="Arial" w:eastAsia="Calibri" w:hAnsi="Arial" w:cs="Arial"/>
          <w:sz w:val="18"/>
          <w:szCs w:val="18"/>
        </w:rPr>
        <w:t>5</w:t>
      </w:r>
      <w:r w:rsidRPr="009A35C1">
        <w:rPr>
          <w:rFonts w:ascii="Arial" w:eastAsia="Calibri" w:hAnsi="Arial" w:cs="Arial"/>
          <w:sz w:val="18"/>
          <w:szCs w:val="18"/>
        </w:rPr>
        <w:t xml:space="preserve"> </w:t>
      </w:r>
      <w:r w:rsidR="00DE3BF5" w:rsidRPr="009A35C1">
        <w:rPr>
          <w:rFonts w:ascii="Arial" w:eastAsia="Calibri" w:hAnsi="Arial" w:cs="Arial"/>
          <w:sz w:val="18"/>
          <w:szCs w:val="18"/>
        </w:rPr>
        <w:t xml:space="preserve"> let</w:t>
      </w:r>
      <w:r w:rsidRPr="009A35C1">
        <w:rPr>
          <w:rFonts w:ascii="Arial" w:eastAsia="Calibri" w:hAnsi="Arial" w:cs="Arial"/>
          <w:sz w:val="18"/>
          <w:szCs w:val="18"/>
        </w:rPr>
        <w:t xml:space="preserve"> po preteku</w:t>
      </w:r>
      <w:r w:rsidRPr="0034300A">
        <w:rPr>
          <w:rFonts w:ascii="Arial" w:eastAsia="Calibri" w:hAnsi="Arial" w:cs="Arial"/>
          <w:sz w:val="18"/>
          <w:szCs w:val="18"/>
        </w:rPr>
        <w:t xml:space="preserve"> garancijske dobe opreme. </w:t>
      </w:r>
    </w:p>
    <w:p w14:paraId="3205AEE7" w14:textId="77777777" w:rsidR="00EB731F" w:rsidRPr="0034300A" w:rsidRDefault="00EB731F" w:rsidP="00EB731F">
      <w:pPr>
        <w:spacing w:after="0"/>
        <w:ind w:left="360"/>
        <w:contextualSpacing/>
        <w:jc w:val="both"/>
        <w:rPr>
          <w:rFonts w:ascii="Arial" w:eastAsia="Calibri" w:hAnsi="Arial" w:cs="Arial"/>
          <w:sz w:val="18"/>
          <w:szCs w:val="18"/>
        </w:rPr>
      </w:pPr>
    </w:p>
    <w:p w14:paraId="1F139C14" w14:textId="77777777" w:rsidR="00EB731F" w:rsidRPr="0034300A" w:rsidRDefault="00EB731F" w:rsidP="00161D01">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4E575BAB" w14:textId="77777777" w:rsidR="00EB731F" w:rsidRPr="0034300A" w:rsidRDefault="00EB731F" w:rsidP="00EB731F">
      <w:pPr>
        <w:spacing w:after="0"/>
        <w:ind w:left="360"/>
        <w:jc w:val="both"/>
        <w:rPr>
          <w:rFonts w:ascii="Arial" w:eastAsia="Times New Roman" w:hAnsi="Arial" w:cs="Arial"/>
          <w:sz w:val="18"/>
          <w:szCs w:val="18"/>
          <w:lang w:eastAsia="sl-SI"/>
        </w:rPr>
      </w:pPr>
    </w:p>
    <w:p w14:paraId="08649600" w14:textId="77777777" w:rsidR="00EB731F" w:rsidRPr="0034300A" w:rsidRDefault="00EB731F" w:rsidP="00161D01">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15DB408A" w14:textId="77777777" w:rsidR="00EB731F" w:rsidRPr="0034300A" w:rsidRDefault="00EB731F" w:rsidP="00EB731F">
      <w:pPr>
        <w:spacing w:after="0" w:line="220" w:lineRule="atLeast"/>
        <w:ind w:left="360"/>
        <w:jc w:val="both"/>
        <w:rPr>
          <w:rFonts w:ascii="Arial" w:eastAsia="Times New Roman" w:hAnsi="Arial" w:cs="Arial"/>
          <w:sz w:val="18"/>
          <w:szCs w:val="18"/>
          <w:lang w:eastAsia="x-none"/>
        </w:rPr>
      </w:pPr>
    </w:p>
    <w:p w14:paraId="1747AD00" w14:textId="77777777" w:rsidR="00EB731F" w:rsidRPr="0034300A" w:rsidRDefault="00EB731F" w:rsidP="00EB731F">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33C49BB0" w14:textId="77777777" w:rsidR="00EB731F" w:rsidRPr="0034300A" w:rsidRDefault="00EB731F" w:rsidP="00EB731F">
      <w:pPr>
        <w:spacing w:after="0"/>
        <w:ind w:left="360" w:right="23"/>
        <w:jc w:val="both"/>
        <w:rPr>
          <w:rFonts w:ascii="Arial" w:eastAsia="Times New Roman" w:hAnsi="Arial" w:cs="Arial"/>
          <w:sz w:val="18"/>
          <w:szCs w:val="18"/>
          <w:highlight w:val="yellow"/>
          <w:lang w:eastAsia="x-none"/>
        </w:rPr>
      </w:pPr>
    </w:p>
    <w:p w14:paraId="18957BBE"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39B8E278"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04D4E326"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1ADC34" w14:textId="77777777" w:rsidR="00EB731F" w:rsidRPr="0034300A" w:rsidRDefault="00EB731F" w:rsidP="00161D01">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F7EA7F4" w14:textId="77777777" w:rsidR="00EB731F" w:rsidRPr="0034300A" w:rsidRDefault="00EB731F" w:rsidP="00EB731F">
      <w:pPr>
        <w:spacing w:after="0"/>
        <w:ind w:left="1080" w:right="23"/>
        <w:jc w:val="both"/>
        <w:rPr>
          <w:rFonts w:ascii="Arial" w:eastAsia="Times New Roman" w:hAnsi="Arial" w:cs="Arial"/>
          <w:sz w:val="18"/>
          <w:szCs w:val="18"/>
          <w:lang w:eastAsia="x-none"/>
        </w:rPr>
      </w:pPr>
    </w:p>
    <w:p w14:paraId="38FE3F97" w14:textId="77777777" w:rsidR="00EB731F" w:rsidRPr="0034300A" w:rsidRDefault="00EB731F" w:rsidP="00EB731F">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CDA58C1" w14:textId="77777777" w:rsidR="00EB731F" w:rsidRPr="0034300A" w:rsidRDefault="00EB731F" w:rsidP="00EB731F">
      <w:pPr>
        <w:spacing w:after="0" w:line="220" w:lineRule="atLeast"/>
        <w:ind w:left="720"/>
        <w:jc w:val="both"/>
        <w:rPr>
          <w:rFonts w:ascii="Arial" w:eastAsia="Times New Roman" w:hAnsi="Arial" w:cs="Arial"/>
          <w:sz w:val="18"/>
          <w:szCs w:val="18"/>
          <w:lang w:eastAsia="x-none"/>
        </w:rPr>
      </w:pPr>
    </w:p>
    <w:p w14:paraId="2F8B8FDF" w14:textId="77777777" w:rsidR="00EB731F" w:rsidRPr="0034300A" w:rsidRDefault="00EB731F" w:rsidP="00161D01">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181B3ADA" w14:textId="77777777" w:rsidR="00EB731F" w:rsidRPr="0034300A" w:rsidRDefault="00EB731F" w:rsidP="00EB731F">
      <w:pPr>
        <w:spacing w:after="0"/>
        <w:jc w:val="both"/>
        <w:rPr>
          <w:rFonts w:ascii="Arial" w:eastAsia="Times New Roman" w:hAnsi="Arial" w:cs="Arial"/>
          <w:sz w:val="18"/>
          <w:szCs w:val="18"/>
          <w:lang w:eastAsia="x-none"/>
        </w:rPr>
      </w:pPr>
    </w:p>
    <w:p w14:paraId="67AD72B1" w14:textId="77777777" w:rsidR="00EB731F" w:rsidRPr="0034300A" w:rsidRDefault="00EB731F" w:rsidP="00161D01">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0415E4AB" w14:textId="77777777" w:rsidR="00EB731F" w:rsidRPr="0034300A" w:rsidRDefault="00EB731F" w:rsidP="00EB731F">
      <w:pPr>
        <w:tabs>
          <w:tab w:val="left" w:pos="-284"/>
          <w:tab w:val="left" w:pos="993"/>
        </w:tabs>
        <w:suppressAutoHyphens/>
        <w:spacing w:after="0"/>
        <w:jc w:val="both"/>
        <w:rPr>
          <w:rFonts w:ascii="Arial" w:eastAsia="Times New Roman" w:hAnsi="Arial" w:cs="Arial"/>
          <w:sz w:val="18"/>
          <w:szCs w:val="18"/>
          <w:lang w:eastAsia="sl-SI"/>
        </w:rPr>
      </w:pPr>
    </w:p>
    <w:p w14:paraId="56F22AF8" w14:textId="77777777" w:rsidR="00EB731F" w:rsidRPr="0034300A" w:rsidRDefault="00EB731F" w:rsidP="00161D01">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23674470"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4BB93615"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1B5CA2B7" w14:textId="77777777" w:rsidR="00EB731F" w:rsidRPr="0034300A" w:rsidRDefault="00EB731F" w:rsidP="00161D01">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Rezervni deli</w:t>
      </w:r>
    </w:p>
    <w:p w14:paraId="4BDB0D36"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Rezervni deli morajo biti novi oz. nerabljeni.</w:t>
      </w:r>
    </w:p>
    <w:p w14:paraId="2D96BC71"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AC7FD24" w14:textId="77777777" w:rsidR="00EB731F" w:rsidRDefault="00EB731F" w:rsidP="00161D01">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3547097F" w14:textId="47596DFD" w:rsidR="00EB731F" w:rsidRDefault="00EB731F" w:rsidP="00EB731F">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0144288E" w14:textId="77777777" w:rsidR="00EB731F" w:rsidRPr="003C7862" w:rsidRDefault="00EB731F" w:rsidP="00EB731F">
      <w:pPr>
        <w:pStyle w:val="Odstavekseznama"/>
        <w:spacing w:after="0" w:line="260" w:lineRule="exact"/>
        <w:ind w:left="1065"/>
        <w:jc w:val="both"/>
        <w:rPr>
          <w:rFonts w:ascii="Arial" w:hAnsi="Arial" w:cs="Arial"/>
          <w:sz w:val="18"/>
          <w:szCs w:val="18"/>
        </w:rPr>
      </w:pPr>
    </w:p>
    <w:p w14:paraId="2ED473C7" w14:textId="6FD6AF6D" w:rsidR="00EB731F" w:rsidRPr="003C7862" w:rsidRDefault="00EB731F" w:rsidP="00EB731F">
      <w:pPr>
        <w:pStyle w:val="Odstavekseznama"/>
        <w:spacing w:after="225" w:line="260" w:lineRule="exact"/>
        <w:ind w:left="1065"/>
        <w:jc w:val="both"/>
        <w:rPr>
          <w:rFonts w:ascii="Arial" w:hAnsi="Arial" w:cs="Arial"/>
          <w:b/>
          <w:sz w:val="18"/>
          <w:szCs w:val="18"/>
        </w:rPr>
      </w:pPr>
      <w:r w:rsidRPr="009A35C1">
        <w:rPr>
          <w:rFonts w:ascii="Arial" w:hAnsi="Arial" w:cs="Arial"/>
          <w:sz w:val="18"/>
          <w:szCs w:val="18"/>
        </w:rPr>
        <w:t xml:space="preserve">Rok za odpravo napak (obdobje, v katerem mora dobavitelj ugotovljene napake odpraviti) je največ </w:t>
      </w:r>
      <w:r w:rsidR="009547D4" w:rsidRPr="009A35C1">
        <w:rPr>
          <w:rFonts w:ascii="Arial" w:hAnsi="Arial" w:cs="Arial"/>
          <w:sz w:val="18"/>
          <w:szCs w:val="18"/>
        </w:rPr>
        <w:t>šestindevedeset</w:t>
      </w:r>
      <w:r w:rsidRPr="009A35C1">
        <w:rPr>
          <w:rFonts w:ascii="Arial" w:hAnsi="Arial" w:cs="Arial"/>
          <w:sz w:val="18"/>
          <w:szCs w:val="18"/>
        </w:rPr>
        <w:t xml:space="preserve"> (</w:t>
      </w:r>
      <w:r w:rsidR="00FD78AC" w:rsidRPr="009A35C1">
        <w:rPr>
          <w:rFonts w:ascii="Arial" w:hAnsi="Arial" w:cs="Arial"/>
          <w:sz w:val="18"/>
          <w:szCs w:val="18"/>
        </w:rPr>
        <w:t>96</w:t>
      </w:r>
      <w:r w:rsidRPr="009A35C1">
        <w:rPr>
          <w:rFonts w:ascii="Arial" w:hAnsi="Arial" w:cs="Arial"/>
          <w:sz w:val="18"/>
          <w:szCs w:val="18"/>
        </w:rPr>
        <w:t>)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w:t>
      </w:r>
      <w:r w:rsidRPr="003C7862">
        <w:rPr>
          <w:rFonts w:ascii="Arial" w:hAnsi="Arial" w:cs="Arial"/>
          <w:sz w:val="18"/>
          <w:szCs w:val="18"/>
        </w:rPr>
        <w:t xml:space="preserve"> napak. Dobavitelj iz tega naslova ni upravičen do kakršnegakoli dodatnega plačila.</w:t>
      </w:r>
    </w:p>
    <w:p w14:paraId="276A68DF" w14:textId="77777777" w:rsidR="00EB731F" w:rsidRPr="0034300A" w:rsidRDefault="00EB731F" w:rsidP="00EB731F">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845EE3E" w14:textId="77777777" w:rsidR="00EB731F" w:rsidRPr="0034300A" w:rsidRDefault="00EB731F" w:rsidP="00EB731F">
      <w:pPr>
        <w:spacing w:after="0"/>
        <w:ind w:left="709" w:hanging="1"/>
        <w:jc w:val="both"/>
        <w:rPr>
          <w:rFonts w:ascii="Arial" w:eastAsia="Times New Roman" w:hAnsi="Arial" w:cs="Arial"/>
          <w:sz w:val="18"/>
          <w:szCs w:val="18"/>
          <w:lang w:eastAsia="x-none"/>
        </w:rPr>
      </w:pPr>
    </w:p>
    <w:p w14:paraId="6DD19DB2"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D9B9DAB"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5FC6117"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6E25A37E"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34FE0798" w14:textId="77777777" w:rsidR="00EB731F" w:rsidRPr="0034300A" w:rsidRDefault="00EB731F" w:rsidP="00EB731F">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0761E93" w14:textId="77777777" w:rsidR="00EB731F" w:rsidRPr="0034300A" w:rsidRDefault="00EB731F" w:rsidP="00EB731F">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1E7FA467" w14:textId="77777777" w:rsidR="00EB731F" w:rsidRPr="0034300A" w:rsidRDefault="00EB731F" w:rsidP="00EB731F">
      <w:pPr>
        <w:spacing w:after="0"/>
        <w:ind w:left="1422" w:hanging="357"/>
        <w:jc w:val="both"/>
        <w:rPr>
          <w:rFonts w:ascii="Arial" w:eastAsia="Times New Roman" w:hAnsi="Arial" w:cs="Arial"/>
          <w:color w:val="FF0000"/>
          <w:sz w:val="18"/>
          <w:szCs w:val="18"/>
          <w:lang w:eastAsia="x-none"/>
        </w:rPr>
      </w:pPr>
    </w:p>
    <w:p w14:paraId="21D2C355" w14:textId="77777777" w:rsidR="00EB731F" w:rsidRPr="0034300A" w:rsidRDefault="00EB731F" w:rsidP="00161D01">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2D9C6B66" w14:textId="77777777" w:rsidR="00EB731F" w:rsidRPr="0034300A" w:rsidRDefault="00EB731F" w:rsidP="00EB731F">
      <w:pPr>
        <w:spacing w:after="0" w:line="240" w:lineRule="auto"/>
        <w:jc w:val="both"/>
        <w:rPr>
          <w:rFonts w:ascii="Arial" w:eastAsia="Times New Roman" w:hAnsi="Arial" w:cs="Arial"/>
          <w:bCs/>
          <w:sz w:val="18"/>
          <w:szCs w:val="18"/>
          <w:lang w:eastAsia="sl-SI"/>
        </w:rPr>
      </w:pPr>
    </w:p>
    <w:p w14:paraId="64D0E186" w14:textId="79F90836" w:rsidR="00EB731F" w:rsidRPr="003C01C9" w:rsidRDefault="00EB731F" w:rsidP="00161D01">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pogarancijskim vzdrževanjem opreme po </w:t>
      </w:r>
      <w:r w:rsidRPr="003C01C9">
        <w:rPr>
          <w:rFonts w:ascii="Arial" w:eastAsia="Times New Roman" w:hAnsi="Arial" w:cs="Arial"/>
          <w:color w:val="000000"/>
          <w:sz w:val="18"/>
          <w:szCs w:val="18"/>
          <w:lang w:eastAsia="x-none"/>
        </w:rPr>
        <w:t xml:space="preserve">tej pogodbi prvi naslednji dan po preteku garancijske dobe. Pogarancijsko kurativno in preventivno vzdrževanje se bo izvajalo </w:t>
      </w:r>
      <w:r w:rsidR="003C01C9">
        <w:rPr>
          <w:rFonts w:ascii="Arial" w:eastAsia="Times New Roman" w:hAnsi="Arial" w:cs="Arial"/>
          <w:color w:val="000000"/>
          <w:sz w:val="18"/>
          <w:szCs w:val="18"/>
          <w:lang w:eastAsia="x-none"/>
        </w:rPr>
        <w:t>5</w:t>
      </w:r>
      <w:r w:rsidR="0050122C" w:rsidRPr="003C01C9">
        <w:rPr>
          <w:rFonts w:ascii="Arial" w:eastAsia="Times New Roman" w:hAnsi="Arial" w:cs="Arial"/>
          <w:color w:val="000000"/>
          <w:sz w:val="18"/>
          <w:szCs w:val="18"/>
          <w:lang w:eastAsia="x-none"/>
        </w:rPr>
        <w:t xml:space="preserve"> let</w:t>
      </w:r>
      <w:r w:rsidRPr="003C01C9">
        <w:rPr>
          <w:rFonts w:ascii="Arial" w:eastAsia="Times New Roman" w:hAnsi="Arial" w:cs="Arial"/>
          <w:color w:val="000000"/>
          <w:sz w:val="18"/>
          <w:szCs w:val="18"/>
          <w:lang w:eastAsia="x-none"/>
        </w:rPr>
        <w:t xml:space="preserve">. </w:t>
      </w:r>
    </w:p>
    <w:p w14:paraId="3C68B7BC" w14:textId="77777777" w:rsidR="00EB731F" w:rsidRPr="0034300A" w:rsidRDefault="00EB731F" w:rsidP="00EB731F">
      <w:pPr>
        <w:spacing w:after="0"/>
        <w:jc w:val="both"/>
        <w:outlineLvl w:val="0"/>
        <w:rPr>
          <w:rFonts w:ascii="Arial" w:eastAsia="Times New Roman" w:hAnsi="Arial" w:cs="Arial"/>
          <w:color w:val="000000"/>
          <w:sz w:val="18"/>
          <w:szCs w:val="18"/>
          <w:lang w:eastAsia="x-none"/>
        </w:rPr>
      </w:pPr>
    </w:p>
    <w:p w14:paraId="185D69E9" w14:textId="77777777" w:rsidR="00EB731F" w:rsidRPr="0034300A" w:rsidRDefault="00EB731F" w:rsidP="00161D01">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2B4D57A" w14:textId="77777777" w:rsidR="00EB731F" w:rsidRPr="0034300A" w:rsidRDefault="00EB731F" w:rsidP="00EB731F">
      <w:pPr>
        <w:tabs>
          <w:tab w:val="num" w:pos="567"/>
        </w:tabs>
        <w:spacing w:after="0" w:line="240" w:lineRule="auto"/>
        <w:ind w:left="567" w:hanging="567"/>
        <w:rPr>
          <w:rFonts w:ascii="Arial" w:eastAsia="Times New Roman" w:hAnsi="Arial" w:cs="Arial"/>
          <w:b/>
          <w:sz w:val="18"/>
          <w:szCs w:val="18"/>
          <w:lang w:eastAsia="sl-SI"/>
        </w:rPr>
      </w:pPr>
    </w:p>
    <w:p w14:paraId="7E6E8E3F" w14:textId="77777777" w:rsidR="00EB731F" w:rsidRPr="0034300A" w:rsidRDefault="00EB731F" w:rsidP="00161D01">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7253FA6C"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1ABB0509" w14:textId="77777777" w:rsidR="00EB731F" w:rsidRPr="0034300A" w:rsidRDefault="00EB731F" w:rsidP="00161D01">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13BCF13B"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27F186F" w14:textId="77777777" w:rsidR="00EB731F" w:rsidRPr="0034300A" w:rsidRDefault="00EB731F" w:rsidP="00161D01">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0D93669"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8093D0C" w14:textId="77777777" w:rsidR="00EB731F" w:rsidRPr="0034300A" w:rsidRDefault="00EB731F" w:rsidP="00161D01">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7577EC91" w14:textId="77777777" w:rsidR="00EB731F" w:rsidRPr="0034300A" w:rsidRDefault="00EB731F" w:rsidP="00EB731F">
      <w:pPr>
        <w:tabs>
          <w:tab w:val="left" w:pos="-567"/>
          <w:tab w:val="left" w:pos="0"/>
          <w:tab w:val="num" w:pos="1349"/>
        </w:tabs>
        <w:suppressAutoHyphens/>
        <w:spacing w:after="0"/>
        <w:jc w:val="both"/>
        <w:rPr>
          <w:rFonts w:ascii="Arial" w:eastAsia="Times New Roman" w:hAnsi="Arial" w:cs="Arial"/>
          <w:sz w:val="18"/>
          <w:szCs w:val="18"/>
          <w:lang w:eastAsia="sl-SI"/>
        </w:rPr>
      </w:pPr>
    </w:p>
    <w:p w14:paraId="14BB7682"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76BE0834" w14:textId="77777777" w:rsidR="00EB731F" w:rsidRPr="0034300A" w:rsidRDefault="00EB731F" w:rsidP="00EB731F">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34DAED2"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brezplačno odpraviti vsako okvaro/napako/pomanjkljivost na vgrajenih delih v času garancije za te rezervne dele. Izvajalec bo na svoje stroške popravil okvaro/napako/pomanjkljivost in </w:t>
      </w:r>
      <w:r w:rsidRPr="0034300A">
        <w:rPr>
          <w:rFonts w:ascii="Arial" w:eastAsia="Times New Roman" w:hAnsi="Arial" w:cs="Arial"/>
          <w:sz w:val="18"/>
          <w:szCs w:val="18"/>
          <w:lang w:eastAsia="sl-SI"/>
        </w:rPr>
        <w:lastRenderedPageBreak/>
        <w:t>zamenjal okvarjeni del opreme. Tako okvaro mora izvajalec odpraviti v času, ki velja za urgentne primere, tudi izven rednih delovnih ur.</w:t>
      </w:r>
    </w:p>
    <w:p w14:paraId="063898EA"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44F0EC4" w14:textId="6230B9AE" w:rsidR="00EB731F" w:rsidRPr="0034300A" w:rsidRDefault="00EB731F" w:rsidP="00EB731F">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da bo aparat v okvari več kot </w:t>
      </w:r>
      <w:r w:rsidR="009547D4">
        <w:rPr>
          <w:rFonts w:ascii="Arial" w:eastAsia="Times New Roman" w:hAnsi="Arial" w:cs="Arial"/>
          <w:sz w:val="18"/>
          <w:szCs w:val="18"/>
          <w:lang w:eastAsia="sl-SI"/>
        </w:rPr>
        <w:t>96</w:t>
      </w:r>
      <w:r w:rsidRPr="0034300A">
        <w:rPr>
          <w:rFonts w:ascii="Arial" w:eastAsia="Times New Roman" w:hAnsi="Arial" w:cs="Arial"/>
          <w:sz w:val="18"/>
          <w:szCs w:val="18"/>
          <w:lang w:eastAsia="sl-SI"/>
        </w:rPr>
        <w:t xml:space="preserve"> ur, mora izvajalec o tem pisno obvestiti strokovnega skrbnika na strani naročnika.</w:t>
      </w:r>
    </w:p>
    <w:p w14:paraId="27F6532A" w14:textId="77777777" w:rsidR="00EB731F" w:rsidRPr="0034300A" w:rsidRDefault="00EB731F" w:rsidP="00EB731F">
      <w:pPr>
        <w:tabs>
          <w:tab w:val="left" w:pos="-567"/>
          <w:tab w:val="left" w:pos="0"/>
        </w:tabs>
        <w:suppressAutoHyphens/>
        <w:spacing w:after="0"/>
        <w:ind w:left="720"/>
        <w:jc w:val="both"/>
        <w:rPr>
          <w:rFonts w:ascii="Arial" w:eastAsia="Times New Roman" w:hAnsi="Arial" w:cs="Arial"/>
          <w:sz w:val="18"/>
          <w:szCs w:val="18"/>
          <w:lang w:eastAsia="sl-SI"/>
        </w:rPr>
      </w:pPr>
    </w:p>
    <w:p w14:paraId="2FE1438E"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FE97B7F" w14:textId="77777777" w:rsidR="00EB731F" w:rsidRPr="0034300A" w:rsidRDefault="00EB731F" w:rsidP="00EB731F">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B3399F7" w14:textId="77777777" w:rsidR="00EB731F" w:rsidRPr="0034300A" w:rsidRDefault="00EB731F" w:rsidP="00161D01">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35A6890D"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50E475FD" w14:textId="77777777" w:rsidR="00EB731F" w:rsidRPr="0034300A" w:rsidRDefault="00EB731F" w:rsidP="00161D01">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78F429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7DF9EF2B" w14:textId="77777777" w:rsidR="00EB731F" w:rsidRPr="0034300A" w:rsidRDefault="00EB731F" w:rsidP="00161D01">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85948CB"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44A7D79" w14:textId="77777777" w:rsidR="00EB731F" w:rsidRPr="0034300A" w:rsidRDefault="00EB731F" w:rsidP="00161D01">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08BC49D3" w14:textId="77777777" w:rsidR="00EB731F" w:rsidRPr="0034300A" w:rsidRDefault="00EB731F" w:rsidP="00EB731F">
      <w:pPr>
        <w:tabs>
          <w:tab w:val="num" w:pos="567"/>
        </w:tabs>
        <w:spacing w:after="0" w:line="240" w:lineRule="auto"/>
        <w:rPr>
          <w:rFonts w:ascii="Arial" w:eastAsia="Times New Roman" w:hAnsi="Arial" w:cs="Arial"/>
          <w:b/>
          <w:sz w:val="18"/>
          <w:szCs w:val="18"/>
          <w:lang w:eastAsia="sl-SI"/>
        </w:rPr>
      </w:pPr>
    </w:p>
    <w:p w14:paraId="3A68E657" w14:textId="77777777" w:rsidR="00EB731F" w:rsidRPr="0034300A" w:rsidRDefault="00EB731F" w:rsidP="00161D01">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5596468"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16DCA97"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5C01D068"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CA4FF8B"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70EC688F"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387439D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5DDB2180"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A1212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52811C4C"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3E276E9E"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09CB89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067C99F"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8AEC0D7"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328B70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3C031104"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5CB08F22"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7C6FEC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6CD20DC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16836A1"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2604B181" w14:textId="77777777" w:rsidR="00EB731F" w:rsidRPr="0034300A" w:rsidRDefault="00EB731F" w:rsidP="00EB731F">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1D1A74B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1AFD2618" w14:textId="77777777" w:rsidR="00EB731F" w:rsidRPr="0034300A" w:rsidRDefault="00EB731F" w:rsidP="00161D01">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7CAB195E"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4AF92342"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52CA7B69" w14:textId="77777777" w:rsidR="00EB731F" w:rsidRPr="0034300A" w:rsidRDefault="00EB731F" w:rsidP="00EB731F">
      <w:pPr>
        <w:tabs>
          <w:tab w:val="left" w:pos="-567"/>
          <w:tab w:val="left" w:pos="0"/>
        </w:tabs>
        <w:suppressAutoHyphens/>
        <w:spacing w:after="0"/>
        <w:ind w:left="709"/>
        <w:jc w:val="both"/>
        <w:rPr>
          <w:rFonts w:ascii="Arial" w:eastAsia="Times New Roman" w:hAnsi="Arial" w:cs="Arial"/>
          <w:sz w:val="18"/>
          <w:szCs w:val="18"/>
          <w:lang w:eastAsia="sl-SI"/>
        </w:rPr>
      </w:pPr>
    </w:p>
    <w:p w14:paraId="3CED3C38"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742BF859"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5E35D86" w14:textId="77777777" w:rsidR="00EB731F" w:rsidRPr="0034300A" w:rsidRDefault="00EB731F" w:rsidP="00161D01">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0E87CCC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0AC89643" w14:textId="77777777" w:rsidR="00EB731F" w:rsidRPr="0034300A" w:rsidRDefault="00EB731F" w:rsidP="00161D01">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lastRenderedPageBreak/>
        <w:t>POGODBENA VREDNOST - KUPNINA, PLAČILNI POGOJI, OBRAČUNI</w:t>
      </w:r>
    </w:p>
    <w:p w14:paraId="4C394E3F" w14:textId="77777777" w:rsidR="00EB731F" w:rsidRPr="0034300A" w:rsidRDefault="00EB731F" w:rsidP="00EB731F">
      <w:pPr>
        <w:tabs>
          <w:tab w:val="left" w:pos="-567"/>
        </w:tabs>
        <w:suppressAutoHyphens/>
        <w:spacing w:after="0"/>
        <w:rPr>
          <w:rFonts w:ascii="Arial" w:eastAsia="Times New Roman" w:hAnsi="Arial" w:cs="Arial"/>
          <w:b/>
          <w:sz w:val="18"/>
          <w:szCs w:val="18"/>
          <w:lang w:eastAsia="sl-SI"/>
        </w:rPr>
      </w:pPr>
    </w:p>
    <w:p w14:paraId="4D7BB2C8" w14:textId="6646BD45" w:rsidR="00EB731F" w:rsidRPr="0034300A" w:rsidRDefault="00EB731F" w:rsidP="00161D01">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375CB9">
        <w:rPr>
          <w:rFonts w:ascii="Arial" w:eastAsia="Calibri" w:hAnsi="Arial" w:cs="Arial"/>
          <w:sz w:val="18"/>
          <w:szCs w:val="18"/>
        </w:rPr>
        <w:t>5</w:t>
      </w:r>
      <w:r w:rsidR="00DE3BF5">
        <w:rPr>
          <w:rFonts w:ascii="Arial" w:eastAsia="Calibri" w:hAnsi="Arial" w:cs="Arial"/>
          <w:sz w:val="18"/>
          <w:szCs w:val="18"/>
        </w:rPr>
        <w:t xml:space="preserve"> let</w:t>
      </w:r>
      <w:r w:rsidRPr="0034300A">
        <w:rPr>
          <w:rFonts w:ascii="Arial" w:eastAsia="Calibri" w:hAnsi="Arial" w:cs="Arial"/>
          <w:sz w:val="18"/>
          <w:szCs w:val="18"/>
        </w:rPr>
        <w:t xml:space="preserve">)____________EUR brez DDV ter ________________ EUR z  vključenim DDV oz. kot je razvidno iz specifikacije k obrazcu predračuna za: </w:t>
      </w:r>
    </w:p>
    <w:p w14:paraId="1D869214" w14:textId="77777777" w:rsidR="00EB731F" w:rsidRPr="0034300A" w:rsidRDefault="00EB731F" w:rsidP="00EB731F">
      <w:pPr>
        <w:tabs>
          <w:tab w:val="left" w:pos="-567"/>
          <w:tab w:val="num" w:pos="1494"/>
        </w:tabs>
        <w:suppressAutoHyphens/>
        <w:spacing w:after="0"/>
        <w:jc w:val="both"/>
        <w:rPr>
          <w:rFonts w:ascii="Arial" w:eastAsia="Times New Roman" w:hAnsi="Arial" w:cs="Arial"/>
          <w:sz w:val="18"/>
          <w:szCs w:val="18"/>
          <w:lang w:eastAsia="sl-SI"/>
        </w:rPr>
      </w:pPr>
    </w:p>
    <w:p w14:paraId="4E9EC090" w14:textId="77777777" w:rsidR="00EB731F" w:rsidRDefault="00EB731F" w:rsidP="00EB731F">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3B4E301A" w14:textId="77777777" w:rsidR="00EB731F" w:rsidRDefault="00EB731F" w:rsidP="00EB731F">
      <w:pPr>
        <w:spacing w:after="0" w:line="240" w:lineRule="auto"/>
        <w:ind w:left="709"/>
        <w:jc w:val="both"/>
        <w:rPr>
          <w:rFonts w:ascii="Arial" w:eastAsia="Times New Roman" w:hAnsi="Arial" w:cs="Arial"/>
          <w:b/>
          <w:sz w:val="18"/>
          <w:szCs w:val="18"/>
          <w:lang w:eastAsia="x-none"/>
        </w:rPr>
      </w:pPr>
    </w:p>
    <w:p w14:paraId="41981C7A" w14:textId="77777777" w:rsidR="00EB731F" w:rsidRPr="0034300A" w:rsidRDefault="00EB731F" w:rsidP="00EB731F">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EB731F" w:rsidRPr="0034300A" w14:paraId="0A53BE13" w14:textId="77777777" w:rsidTr="00E31DAF">
        <w:tc>
          <w:tcPr>
            <w:tcW w:w="3827" w:type="dxa"/>
          </w:tcPr>
          <w:p w14:paraId="038955A8" w14:textId="77777777" w:rsidR="00EB731F" w:rsidRPr="0034300A" w:rsidRDefault="00EB731F" w:rsidP="00E31DAF">
            <w:pPr>
              <w:rPr>
                <w:rFonts w:ascii="Arial" w:hAnsi="Arial" w:cs="Arial"/>
                <w:sz w:val="18"/>
                <w:szCs w:val="18"/>
                <w:lang w:eastAsia="sl-SI"/>
              </w:rPr>
            </w:pPr>
          </w:p>
        </w:tc>
        <w:tc>
          <w:tcPr>
            <w:tcW w:w="2552" w:type="dxa"/>
          </w:tcPr>
          <w:p w14:paraId="46A7BFA2" w14:textId="77777777" w:rsidR="00EB731F" w:rsidRPr="0034300A" w:rsidRDefault="00EB731F" w:rsidP="00E31DAF">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2C6F8D22" w14:textId="77777777" w:rsidR="00EB731F" w:rsidRPr="0034300A" w:rsidRDefault="00EB731F" w:rsidP="00E31DAF">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4E861EAD" w14:textId="77777777" w:rsidR="00EB731F" w:rsidRPr="0034300A" w:rsidRDefault="00EB731F" w:rsidP="00E31DAF">
            <w:pPr>
              <w:rPr>
                <w:rFonts w:ascii="Arial" w:hAnsi="Arial" w:cs="Arial"/>
                <w:b/>
                <w:sz w:val="18"/>
                <w:szCs w:val="18"/>
                <w:lang w:eastAsia="sl-SI"/>
              </w:rPr>
            </w:pPr>
          </w:p>
        </w:tc>
      </w:tr>
      <w:tr w:rsidR="00EB731F" w:rsidRPr="0034300A" w14:paraId="28E247FE" w14:textId="77777777" w:rsidTr="00E31DAF">
        <w:tc>
          <w:tcPr>
            <w:tcW w:w="3827" w:type="dxa"/>
          </w:tcPr>
          <w:p w14:paraId="49AF8F9B" w14:textId="7E60AC7A" w:rsidR="00EB731F"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EB731F" w:rsidRPr="00892D74">
              <w:rPr>
                <w:rFonts w:ascii="Arial" w:hAnsi="Arial" w:cs="Arial"/>
                <w:sz w:val="18"/>
                <w:szCs w:val="18"/>
                <w:lang w:eastAsia="sl-SI"/>
              </w:rPr>
              <w:t>za obdobje prvih 12 mesecev</w:t>
            </w:r>
          </w:p>
        </w:tc>
        <w:tc>
          <w:tcPr>
            <w:tcW w:w="2552" w:type="dxa"/>
          </w:tcPr>
          <w:p w14:paraId="6F2509B1" w14:textId="3F2A5A23" w:rsidR="00EB731F" w:rsidRPr="00D01FD2" w:rsidRDefault="00EB731F" w:rsidP="00E31DAF">
            <w:pPr>
              <w:rPr>
                <w:rFonts w:ascii="Arial" w:hAnsi="Arial" w:cs="Arial"/>
                <w:sz w:val="18"/>
                <w:szCs w:val="18"/>
                <w:highlight w:val="yellow"/>
                <w:lang w:eastAsia="sl-SI"/>
              </w:rPr>
            </w:pPr>
          </w:p>
        </w:tc>
        <w:tc>
          <w:tcPr>
            <w:tcW w:w="2410" w:type="dxa"/>
          </w:tcPr>
          <w:p w14:paraId="7AF1CA14" w14:textId="77777777" w:rsidR="00EB731F" w:rsidRPr="0034300A" w:rsidRDefault="00EB731F" w:rsidP="00E31DAF">
            <w:pPr>
              <w:rPr>
                <w:rFonts w:ascii="Arial" w:hAnsi="Arial" w:cs="Arial"/>
                <w:sz w:val="18"/>
                <w:szCs w:val="18"/>
                <w:lang w:eastAsia="sl-SI"/>
              </w:rPr>
            </w:pPr>
          </w:p>
        </w:tc>
      </w:tr>
      <w:tr w:rsidR="00EB731F" w:rsidRPr="0034300A" w14:paraId="770B7068" w14:textId="77777777" w:rsidTr="00E31DAF">
        <w:tc>
          <w:tcPr>
            <w:tcW w:w="3827" w:type="dxa"/>
          </w:tcPr>
          <w:p w14:paraId="0BF0B651" w14:textId="5081D1C2" w:rsidR="00EB731F"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leto</w:t>
            </w:r>
            <w:r w:rsidR="00EB731F" w:rsidRPr="00892D74">
              <w:rPr>
                <w:rFonts w:ascii="Arial" w:hAnsi="Arial" w:cs="Arial"/>
                <w:sz w:val="18"/>
                <w:szCs w:val="18"/>
                <w:lang w:eastAsia="sl-SI"/>
              </w:rPr>
              <w:t>za obdobje od 12 – 24 meseca</w:t>
            </w:r>
          </w:p>
        </w:tc>
        <w:tc>
          <w:tcPr>
            <w:tcW w:w="2552" w:type="dxa"/>
          </w:tcPr>
          <w:p w14:paraId="2C8EE924" w14:textId="25D0D20E" w:rsidR="00EB731F" w:rsidRPr="0034300A" w:rsidRDefault="00EB731F" w:rsidP="00E31DAF">
            <w:pPr>
              <w:rPr>
                <w:rFonts w:ascii="Arial" w:hAnsi="Arial" w:cs="Arial"/>
                <w:sz w:val="18"/>
                <w:szCs w:val="18"/>
                <w:lang w:eastAsia="sl-SI"/>
              </w:rPr>
            </w:pPr>
          </w:p>
        </w:tc>
        <w:tc>
          <w:tcPr>
            <w:tcW w:w="2410" w:type="dxa"/>
          </w:tcPr>
          <w:p w14:paraId="0192C7E6" w14:textId="77777777" w:rsidR="00EB731F" w:rsidRPr="0034300A" w:rsidRDefault="00EB731F" w:rsidP="00E31DAF">
            <w:pPr>
              <w:rPr>
                <w:rFonts w:ascii="Arial" w:hAnsi="Arial" w:cs="Arial"/>
                <w:sz w:val="18"/>
                <w:szCs w:val="18"/>
                <w:lang w:eastAsia="sl-SI"/>
              </w:rPr>
            </w:pPr>
          </w:p>
        </w:tc>
      </w:tr>
      <w:tr w:rsidR="00EB731F" w:rsidRPr="0034300A" w14:paraId="45AFE79B" w14:textId="77777777" w:rsidTr="00E31DAF">
        <w:tc>
          <w:tcPr>
            <w:tcW w:w="3827" w:type="dxa"/>
          </w:tcPr>
          <w:p w14:paraId="0CE44C48" w14:textId="59908DF9" w:rsidR="00EB731F"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EB731F" w:rsidRPr="00892D74">
              <w:rPr>
                <w:rFonts w:ascii="Arial" w:hAnsi="Arial" w:cs="Arial"/>
                <w:sz w:val="18"/>
                <w:szCs w:val="18"/>
                <w:lang w:eastAsia="sl-SI"/>
              </w:rPr>
              <w:t>za obdobje od 24 – 36 meseca</w:t>
            </w:r>
          </w:p>
        </w:tc>
        <w:tc>
          <w:tcPr>
            <w:tcW w:w="2552" w:type="dxa"/>
          </w:tcPr>
          <w:p w14:paraId="2D4F26F8" w14:textId="77777777" w:rsidR="00EB731F" w:rsidRPr="0034300A" w:rsidRDefault="00EB731F" w:rsidP="00E31DAF">
            <w:pPr>
              <w:rPr>
                <w:rFonts w:ascii="Arial" w:hAnsi="Arial" w:cs="Arial"/>
                <w:sz w:val="18"/>
                <w:szCs w:val="18"/>
                <w:lang w:eastAsia="sl-SI"/>
              </w:rPr>
            </w:pPr>
          </w:p>
        </w:tc>
        <w:tc>
          <w:tcPr>
            <w:tcW w:w="2410" w:type="dxa"/>
          </w:tcPr>
          <w:p w14:paraId="5096D681" w14:textId="77777777" w:rsidR="00EB731F" w:rsidRPr="0034300A" w:rsidRDefault="00EB731F" w:rsidP="00E31DAF">
            <w:pPr>
              <w:rPr>
                <w:rFonts w:ascii="Arial" w:hAnsi="Arial" w:cs="Arial"/>
                <w:sz w:val="18"/>
                <w:szCs w:val="18"/>
                <w:lang w:eastAsia="sl-SI"/>
              </w:rPr>
            </w:pPr>
          </w:p>
        </w:tc>
      </w:tr>
      <w:tr w:rsidR="00A42D46" w:rsidRPr="0034300A" w14:paraId="255949A5" w14:textId="77777777" w:rsidTr="00E31DAF">
        <w:tc>
          <w:tcPr>
            <w:tcW w:w="3827" w:type="dxa"/>
          </w:tcPr>
          <w:p w14:paraId="25A2B70D" w14:textId="6E417BC2" w:rsidR="00A42D46"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431137" w:rsidRPr="00892D74">
              <w:rPr>
                <w:rFonts w:ascii="Arial" w:hAnsi="Arial" w:cs="Arial"/>
                <w:sz w:val="18"/>
                <w:szCs w:val="18"/>
                <w:lang w:eastAsia="sl-SI"/>
              </w:rPr>
              <w:t>z</w:t>
            </w:r>
            <w:r w:rsidR="00A42D46" w:rsidRPr="00892D74">
              <w:rPr>
                <w:rFonts w:ascii="Arial" w:hAnsi="Arial" w:cs="Arial"/>
                <w:sz w:val="18"/>
                <w:szCs w:val="18"/>
                <w:lang w:eastAsia="sl-SI"/>
              </w:rPr>
              <w:t xml:space="preserve">a obdobje od 36 </w:t>
            </w:r>
            <w:r w:rsidR="00431137" w:rsidRPr="00892D74">
              <w:rPr>
                <w:rFonts w:ascii="Arial" w:hAnsi="Arial" w:cs="Arial"/>
                <w:sz w:val="18"/>
                <w:szCs w:val="18"/>
                <w:lang w:eastAsia="sl-SI"/>
              </w:rPr>
              <w:t>–</w:t>
            </w:r>
            <w:r w:rsidR="00A42D46" w:rsidRPr="00892D74">
              <w:rPr>
                <w:rFonts w:ascii="Arial" w:hAnsi="Arial" w:cs="Arial"/>
                <w:sz w:val="18"/>
                <w:szCs w:val="18"/>
                <w:lang w:eastAsia="sl-SI"/>
              </w:rPr>
              <w:t xml:space="preserve"> </w:t>
            </w:r>
            <w:r w:rsidR="00431137" w:rsidRPr="00892D74">
              <w:rPr>
                <w:rFonts w:ascii="Arial" w:hAnsi="Arial" w:cs="Arial"/>
                <w:sz w:val="18"/>
                <w:szCs w:val="18"/>
                <w:lang w:eastAsia="sl-SI"/>
              </w:rPr>
              <w:t>48 meseca</w:t>
            </w:r>
          </w:p>
        </w:tc>
        <w:tc>
          <w:tcPr>
            <w:tcW w:w="2552" w:type="dxa"/>
          </w:tcPr>
          <w:p w14:paraId="6E553979" w14:textId="77777777" w:rsidR="00A42D46" w:rsidRPr="0034300A" w:rsidRDefault="00A42D46" w:rsidP="00E31DAF">
            <w:pPr>
              <w:rPr>
                <w:rFonts w:ascii="Arial" w:hAnsi="Arial" w:cs="Arial"/>
                <w:sz w:val="18"/>
                <w:szCs w:val="18"/>
                <w:lang w:eastAsia="sl-SI"/>
              </w:rPr>
            </w:pPr>
          </w:p>
        </w:tc>
        <w:tc>
          <w:tcPr>
            <w:tcW w:w="2410" w:type="dxa"/>
          </w:tcPr>
          <w:p w14:paraId="568AC94C" w14:textId="77777777" w:rsidR="00A42D46" w:rsidRPr="0034300A" w:rsidRDefault="00A42D46" w:rsidP="00E31DAF">
            <w:pPr>
              <w:rPr>
                <w:rFonts w:ascii="Arial" w:hAnsi="Arial" w:cs="Arial"/>
                <w:sz w:val="18"/>
                <w:szCs w:val="18"/>
                <w:lang w:eastAsia="sl-SI"/>
              </w:rPr>
            </w:pPr>
          </w:p>
        </w:tc>
      </w:tr>
      <w:tr w:rsidR="00A42D46" w:rsidRPr="0034300A" w14:paraId="168860E3" w14:textId="77777777" w:rsidTr="00E31DAF">
        <w:tc>
          <w:tcPr>
            <w:tcW w:w="3827" w:type="dxa"/>
          </w:tcPr>
          <w:p w14:paraId="6E878A3F" w14:textId="19511830" w:rsidR="00A42D46" w:rsidRPr="00892D74" w:rsidRDefault="00246452" w:rsidP="00892D74">
            <w:pPr>
              <w:pStyle w:val="Odstavekseznama"/>
              <w:numPr>
                <w:ilvl w:val="1"/>
                <w:numId w:val="13"/>
              </w:numPr>
              <w:rPr>
                <w:rFonts w:ascii="Arial" w:hAnsi="Arial" w:cs="Arial"/>
                <w:sz w:val="18"/>
                <w:szCs w:val="18"/>
                <w:lang w:eastAsia="sl-SI"/>
              </w:rPr>
            </w:pPr>
            <w:r>
              <w:rPr>
                <w:rFonts w:ascii="Arial" w:hAnsi="Arial" w:cs="Arial"/>
                <w:sz w:val="18"/>
                <w:szCs w:val="18"/>
                <w:lang w:eastAsia="sl-SI"/>
              </w:rPr>
              <w:t>leto</w:t>
            </w:r>
            <w:r w:rsidR="00431137" w:rsidRPr="00892D74">
              <w:rPr>
                <w:rFonts w:ascii="Arial" w:hAnsi="Arial" w:cs="Arial"/>
                <w:sz w:val="18"/>
                <w:szCs w:val="18"/>
                <w:lang w:eastAsia="sl-SI"/>
              </w:rPr>
              <w:t>za obdobje od 48 – 60 meseca</w:t>
            </w:r>
          </w:p>
        </w:tc>
        <w:tc>
          <w:tcPr>
            <w:tcW w:w="2552" w:type="dxa"/>
          </w:tcPr>
          <w:p w14:paraId="60CF8C45" w14:textId="77777777" w:rsidR="00A42D46" w:rsidRPr="0034300A" w:rsidRDefault="00A42D46" w:rsidP="00E31DAF">
            <w:pPr>
              <w:rPr>
                <w:rFonts w:ascii="Arial" w:hAnsi="Arial" w:cs="Arial"/>
                <w:sz w:val="18"/>
                <w:szCs w:val="18"/>
                <w:lang w:eastAsia="sl-SI"/>
              </w:rPr>
            </w:pPr>
          </w:p>
        </w:tc>
        <w:tc>
          <w:tcPr>
            <w:tcW w:w="2410" w:type="dxa"/>
          </w:tcPr>
          <w:p w14:paraId="154516CD" w14:textId="77777777" w:rsidR="00A42D46" w:rsidRPr="0034300A" w:rsidRDefault="00A42D46" w:rsidP="00E31DAF">
            <w:pPr>
              <w:rPr>
                <w:rFonts w:ascii="Arial" w:hAnsi="Arial" w:cs="Arial"/>
                <w:sz w:val="18"/>
                <w:szCs w:val="18"/>
                <w:lang w:eastAsia="sl-SI"/>
              </w:rPr>
            </w:pPr>
          </w:p>
        </w:tc>
      </w:tr>
    </w:tbl>
    <w:p w14:paraId="08550FDC" w14:textId="77777777" w:rsidR="00EB731F" w:rsidRPr="0034300A" w:rsidRDefault="00EB731F" w:rsidP="00EB731F">
      <w:pPr>
        <w:spacing w:after="0" w:line="240" w:lineRule="auto"/>
        <w:ind w:left="709"/>
        <w:jc w:val="both"/>
        <w:rPr>
          <w:rFonts w:ascii="Arial" w:eastAsia="Times New Roman" w:hAnsi="Arial" w:cs="Arial"/>
          <w:b/>
          <w:sz w:val="18"/>
          <w:szCs w:val="18"/>
          <w:lang w:eastAsia="x-none"/>
        </w:rPr>
      </w:pPr>
    </w:p>
    <w:p w14:paraId="424E29A3" w14:textId="77777777" w:rsidR="00EB731F" w:rsidRDefault="00EB731F" w:rsidP="00EB731F">
      <w:pPr>
        <w:spacing w:after="0" w:line="240" w:lineRule="auto"/>
        <w:jc w:val="both"/>
        <w:rPr>
          <w:rFonts w:ascii="Arial" w:eastAsia="Times New Roman" w:hAnsi="Arial" w:cs="Arial"/>
          <w:sz w:val="18"/>
          <w:szCs w:val="18"/>
          <w:lang w:eastAsia="x-none"/>
        </w:rPr>
      </w:pPr>
    </w:p>
    <w:p w14:paraId="4BA02D54" w14:textId="77777777" w:rsidR="00EB731F" w:rsidRDefault="00EB731F" w:rsidP="00EB731F">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obdobje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5AF7C48F" w14:textId="77777777" w:rsidR="00EB731F" w:rsidRPr="0088704B" w:rsidRDefault="00EB731F" w:rsidP="00EB731F">
      <w:pPr>
        <w:spacing w:after="0" w:line="240" w:lineRule="auto"/>
        <w:ind w:left="720"/>
        <w:jc w:val="both"/>
        <w:rPr>
          <w:rFonts w:ascii="Arial" w:eastAsia="Times New Roman" w:hAnsi="Arial" w:cs="Arial"/>
          <w:sz w:val="18"/>
          <w:szCs w:val="18"/>
          <w:lang w:eastAsia="x-none"/>
        </w:rPr>
      </w:pPr>
    </w:p>
    <w:p w14:paraId="6E3C8201" w14:textId="77777777" w:rsidR="00EB731F" w:rsidRDefault="00EB731F" w:rsidP="00EB731F">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2545B53" w14:textId="77777777" w:rsidR="00EB731F" w:rsidRPr="0034300A" w:rsidRDefault="00EB731F" w:rsidP="00EB731F">
      <w:pPr>
        <w:spacing w:after="0" w:line="220" w:lineRule="atLeast"/>
        <w:jc w:val="both"/>
        <w:rPr>
          <w:rFonts w:ascii="Arial" w:eastAsia="Times New Roman" w:hAnsi="Arial" w:cs="Arial"/>
          <w:sz w:val="18"/>
          <w:szCs w:val="18"/>
          <w:lang w:eastAsia="x-none"/>
        </w:rPr>
      </w:pPr>
    </w:p>
    <w:p w14:paraId="1940357A" w14:textId="77777777" w:rsidR="00EB731F" w:rsidRPr="0034300A" w:rsidRDefault="00EB731F" w:rsidP="00161D01">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4F50573F" w14:textId="77777777" w:rsidR="00EB731F" w:rsidRPr="0034300A" w:rsidRDefault="00EB731F" w:rsidP="00EB731F">
      <w:pPr>
        <w:spacing w:after="0" w:line="220" w:lineRule="atLeast"/>
        <w:ind w:left="709"/>
        <w:jc w:val="both"/>
        <w:rPr>
          <w:rFonts w:ascii="Arial" w:eastAsia="Times New Roman" w:hAnsi="Arial" w:cs="Arial"/>
          <w:sz w:val="18"/>
          <w:szCs w:val="18"/>
          <w:lang w:eastAsia="x-none"/>
        </w:rPr>
      </w:pPr>
    </w:p>
    <w:p w14:paraId="582FE221" w14:textId="77777777" w:rsidR="00EB731F" w:rsidRPr="0034300A" w:rsidRDefault="00EB731F" w:rsidP="00161D01">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4002E873" w14:textId="77777777" w:rsidR="00EB731F" w:rsidRPr="0034300A" w:rsidRDefault="00EB731F" w:rsidP="00EB731F">
      <w:pPr>
        <w:spacing w:after="0"/>
        <w:ind w:left="720"/>
        <w:contextualSpacing/>
        <w:jc w:val="both"/>
        <w:rPr>
          <w:rFonts w:ascii="Arial" w:eastAsia="Calibri" w:hAnsi="Arial" w:cs="Arial"/>
          <w:sz w:val="18"/>
          <w:szCs w:val="18"/>
        </w:rPr>
      </w:pPr>
    </w:p>
    <w:p w14:paraId="4A9C6329" w14:textId="77777777" w:rsidR="00EB731F" w:rsidRPr="0034300A" w:rsidRDefault="00EB731F" w:rsidP="00EB731F">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6C94FE7F" w14:textId="77777777" w:rsidR="00EB731F" w:rsidRPr="0034300A" w:rsidRDefault="00EB731F" w:rsidP="00EB731F">
      <w:pPr>
        <w:spacing w:after="0" w:line="260" w:lineRule="atLeast"/>
        <w:ind w:left="720"/>
        <w:contextualSpacing/>
        <w:jc w:val="both"/>
        <w:rPr>
          <w:rFonts w:ascii="Arial" w:eastAsia="Calibri" w:hAnsi="Arial" w:cs="Arial"/>
          <w:sz w:val="18"/>
          <w:szCs w:val="18"/>
        </w:rPr>
      </w:pPr>
    </w:p>
    <w:p w14:paraId="2AF44FD7" w14:textId="77777777" w:rsidR="00EB731F" w:rsidRPr="0034300A" w:rsidRDefault="00EB731F" w:rsidP="00EB731F">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79A7AEC3"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p>
    <w:p w14:paraId="30E86FDE"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0186965" w14:textId="77777777" w:rsidR="00EB731F" w:rsidRPr="0034300A" w:rsidRDefault="00EB731F" w:rsidP="00EB731F">
      <w:pPr>
        <w:tabs>
          <w:tab w:val="num" w:pos="567"/>
          <w:tab w:val="center" w:pos="4536"/>
          <w:tab w:val="right" w:pos="9072"/>
        </w:tabs>
        <w:spacing w:after="0"/>
        <w:jc w:val="both"/>
        <w:rPr>
          <w:rFonts w:ascii="Arial" w:eastAsia="Times New Roman" w:hAnsi="Arial" w:cs="Arial"/>
          <w:i/>
          <w:iCs/>
          <w:sz w:val="18"/>
          <w:szCs w:val="18"/>
          <w:lang w:eastAsia="sl-SI"/>
        </w:rPr>
      </w:pPr>
    </w:p>
    <w:p w14:paraId="2390280D" w14:textId="50A5A395" w:rsidR="00EB731F" w:rsidRPr="0034300A" w:rsidRDefault="00EB731F" w:rsidP="00161D01">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F70232">
        <w:rPr>
          <w:rFonts w:ascii="Arial" w:eastAsia="Times New Roman" w:hAnsi="Arial" w:cs="Arial"/>
          <w:sz w:val="18"/>
          <w:szCs w:val="18"/>
          <w:lang w:eastAsia="x-none"/>
        </w:rPr>
        <w:t>šestih</w:t>
      </w:r>
      <w:r w:rsidRPr="0034300A">
        <w:rPr>
          <w:rFonts w:ascii="Arial" w:eastAsia="Times New Roman" w:hAnsi="Arial" w:cs="Arial"/>
          <w:sz w:val="18"/>
          <w:szCs w:val="18"/>
          <w:lang w:eastAsia="x-none"/>
        </w:rPr>
        <w:t xml:space="preserve"> (</w:t>
      </w:r>
      <w:r w:rsidR="00F70232">
        <w:rPr>
          <w:rFonts w:ascii="Arial" w:eastAsia="Times New Roman" w:hAnsi="Arial" w:cs="Arial"/>
          <w:sz w:val="18"/>
          <w:szCs w:val="18"/>
          <w:lang w:eastAsia="x-none"/>
        </w:rPr>
        <w:t>6</w:t>
      </w:r>
      <w:r w:rsidRPr="0034300A">
        <w:rPr>
          <w:rFonts w:ascii="Arial" w:eastAsia="Times New Roman" w:hAnsi="Arial" w:cs="Arial"/>
          <w:sz w:val="18"/>
          <w:szCs w:val="18"/>
          <w:lang w:eastAsia="x-none"/>
        </w:rPr>
        <w:t xml:space="preserve">) letnih enakovrednih obrokih. </w:t>
      </w:r>
    </w:p>
    <w:p w14:paraId="6C5D44D3" w14:textId="77777777" w:rsidR="00EB731F" w:rsidRPr="0034300A" w:rsidRDefault="00EB731F" w:rsidP="00EB731F">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51264524" w14:textId="77777777" w:rsidR="00EB731F" w:rsidRPr="0034300A" w:rsidRDefault="00EB731F" w:rsidP="00EB731F">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43764E6" w14:textId="77777777" w:rsidR="00EB731F" w:rsidRPr="0034300A" w:rsidRDefault="00EB731F" w:rsidP="00EB731F">
      <w:pPr>
        <w:tabs>
          <w:tab w:val="left" w:pos="-567"/>
        </w:tabs>
        <w:suppressAutoHyphens/>
        <w:spacing w:after="0" w:line="240" w:lineRule="auto"/>
        <w:rPr>
          <w:rFonts w:ascii="Arial" w:eastAsia="Times New Roman" w:hAnsi="Arial" w:cs="Arial"/>
          <w:sz w:val="18"/>
          <w:szCs w:val="18"/>
          <w:lang w:eastAsia="x-none"/>
        </w:rPr>
      </w:pPr>
    </w:p>
    <w:p w14:paraId="1C2697D6" w14:textId="77777777" w:rsidR="00EB731F" w:rsidRPr="0034300A" w:rsidRDefault="00EB731F" w:rsidP="00EB731F">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EB731F" w:rsidRPr="0034300A" w14:paraId="4D6FA9DF" w14:textId="77777777" w:rsidTr="00E31DAF">
        <w:tc>
          <w:tcPr>
            <w:tcW w:w="9070" w:type="dxa"/>
          </w:tcPr>
          <w:p w14:paraId="0F9B9CC6" w14:textId="77777777" w:rsidR="00EB731F" w:rsidRPr="0034300A" w:rsidRDefault="00EB731F" w:rsidP="00E31DAF">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5FDA1BF7" w14:textId="77777777" w:rsidR="00EB731F" w:rsidRPr="0034300A" w:rsidRDefault="00EB731F" w:rsidP="00E31DAF">
            <w:pPr>
              <w:spacing w:after="0" w:line="240" w:lineRule="auto"/>
              <w:rPr>
                <w:rFonts w:ascii="Arial" w:eastAsia="Times New Roman" w:hAnsi="Arial" w:cs="Arial"/>
                <w:color w:val="00B050"/>
                <w:sz w:val="18"/>
                <w:szCs w:val="18"/>
                <w:lang w:eastAsia="sl-SI"/>
              </w:rPr>
            </w:pPr>
          </w:p>
        </w:tc>
      </w:tr>
      <w:tr w:rsidR="00EB731F" w:rsidRPr="0034300A" w14:paraId="707D87EA" w14:textId="77777777" w:rsidTr="00E31DAF">
        <w:tc>
          <w:tcPr>
            <w:tcW w:w="9070" w:type="dxa"/>
          </w:tcPr>
          <w:p w14:paraId="4FD4B35E"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2DF1F172" w14:textId="77777777" w:rsidR="00EB731F" w:rsidRPr="0034300A" w:rsidRDefault="00EB731F" w:rsidP="00E31DAF">
            <w:pPr>
              <w:spacing w:after="0"/>
              <w:jc w:val="both"/>
              <w:rPr>
                <w:rFonts w:ascii="Arial" w:eastAsia="Times New Roman" w:hAnsi="Arial" w:cs="Arial"/>
                <w:sz w:val="18"/>
                <w:szCs w:val="18"/>
                <w:lang w:eastAsia="sl-SI"/>
              </w:rPr>
            </w:pPr>
          </w:p>
          <w:p w14:paraId="35C86327"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6390A69C" w14:textId="77777777" w:rsidR="00EB731F" w:rsidRPr="0034300A" w:rsidRDefault="00EB731F" w:rsidP="00E31DAF">
            <w:pPr>
              <w:spacing w:after="0"/>
              <w:jc w:val="both"/>
              <w:rPr>
                <w:rFonts w:ascii="Arial" w:eastAsia="Times New Roman" w:hAnsi="Arial" w:cs="Arial"/>
                <w:sz w:val="18"/>
                <w:szCs w:val="18"/>
                <w:lang w:eastAsia="sl-SI"/>
              </w:rPr>
            </w:pPr>
          </w:p>
          <w:p w14:paraId="3F54878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8E07CF2" w14:textId="77777777" w:rsidR="00EB731F" w:rsidRPr="0034300A" w:rsidRDefault="00EB731F" w:rsidP="00E31DAF">
            <w:pPr>
              <w:spacing w:after="0"/>
              <w:ind w:left="992"/>
              <w:jc w:val="both"/>
              <w:rPr>
                <w:rFonts w:ascii="Arial" w:eastAsia="Times New Roman" w:hAnsi="Arial" w:cs="Arial"/>
                <w:sz w:val="18"/>
                <w:szCs w:val="18"/>
                <w:lang w:eastAsia="sl-SI"/>
              </w:rPr>
            </w:pPr>
          </w:p>
          <w:p w14:paraId="47261227" w14:textId="77777777" w:rsidR="00EB731F" w:rsidRPr="0034300A" w:rsidRDefault="00EB731F" w:rsidP="00161D01">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A932B86" w14:textId="77777777" w:rsidR="00EB731F" w:rsidRPr="0034300A" w:rsidRDefault="00EB731F" w:rsidP="00E31DAF">
            <w:pPr>
              <w:spacing w:after="0"/>
              <w:ind w:left="992"/>
              <w:jc w:val="both"/>
              <w:rPr>
                <w:rFonts w:ascii="Arial" w:eastAsia="Times New Roman" w:hAnsi="Arial" w:cs="Arial"/>
                <w:sz w:val="18"/>
                <w:szCs w:val="18"/>
                <w:lang w:eastAsia="sl-SI"/>
              </w:rPr>
            </w:pPr>
          </w:p>
          <w:p w14:paraId="1AF986D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71B7247F" w14:textId="77777777" w:rsidR="00EB731F" w:rsidRPr="0034300A" w:rsidRDefault="00EB731F" w:rsidP="00E31DAF">
            <w:pPr>
              <w:spacing w:after="0"/>
              <w:ind w:left="708"/>
              <w:jc w:val="both"/>
              <w:rPr>
                <w:rFonts w:ascii="Arial" w:eastAsia="Times New Roman" w:hAnsi="Arial" w:cs="Arial"/>
                <w:sz w:val="18"/>
                <w:szCs w:val="18"/>
                <w:lang w:eastAsia="sl-SI"/>
              </w:rPr>
            </w:pPr>
          </w:p>
          <w:p w14:paraId="1A000B09" w14:textId="77777777" w:rsidR="00EB731F" w:rsidRPr="0034300A" w:rsidRDefault="00EB731F" w:rsidP="00E31DAF">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0EB40528" w14:textId="77777777" w:rsidR="00EB731F" w:rsidRPr="0034300A" w:rsidRDefault="00EB731F" w:rsidP="00E31DAF">
            <w:pPr>
              <w:spacing w:after="0"/>
              <w:ind w:left="992"/>
              <w:jc w:val="both"/>
              <w:rPr>
                <w:rFonts w:ascii="Arial" w:eastAsia="Times New Roman" w:hAnsi="Arial" w:cs="Arial"/>
                <w:sz w:val="18"/>
                <w:szCs w:val="18"/>
                <w:lang w:eastAsia="sl-SI"/>
              </w:rPr>
            </w:pPr>
          </w:p>
          <w:p w14:paraId="2B367B71"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642A6275" w14:textId="77777777" w:rsidR="00EB731F" w:rsidRPr="0034300A" w:rsidRDefault="00EB731F" w:rsidP="00E31DAF">
            <w:pPr>
              <w:spacing w:after="0"/>
              <w:jc w:val="both"/>
              <w:rPr>
                <w:rFonts w:ascii="Arial" w:eastAsia="Times New Roman" w:hAnsi="Arial" w:cs="Arial"/>
                <w:sz w:val="18"/>
                <w:szCs w:val="18"/>
                <w:lang w:eastAsia="sl-SI"/>
              </w:rPr>
            </w:pPr>
          </w:p>
          <w:p w14:paraId="49101C7D"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A21B62A"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A561910"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640C504E"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771A3D7" w14:textId="77777777" w:rsidR="00EB731F" w:rsidRPr="0034300A" w:rsidRDefault="00EB731F" w:rsidP="00161D01">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DA75156" w14:textId="77777777" w:rsidR="00EB731F" w:rsidRPr="0034300A" w:rsidRDefault="00EB731F" w:rsidP="00161D01">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6E82F1A" w14:textId="77777777" w:rsidR="00EB731F" w:rsidRPr="0034300A" w:rsidRDefault="00EB731F" w:rsidP="00161D01">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463D0C9" w14:textId="77777777" w:rsidR="00EB731F" w:rsidRPr="0034300A" w:rsidRDefault="00EB731F" w:rsidP="00E31DAF">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144D8EC8"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E6B4760" w14:textId="77777777" w:rsidR="00EB731F" w:rsidRPr="0034300A" w:rsidRDefault="00EB731F" w:rsidP="00E31DAF">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749E1AF8" w14:textId="77777777" w:rsidR="00EB731F" w:rsidRPr="0034300A" w:rsidRDefault="00EB731F" w:rsidP="00E31DAF">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AD40489" w14:textId="77777777" w:rsidR="00EB731F" w:rsidRPr="0034300A" w:rsidRDefault="00EB731F" w:rsidP="00EB731F">
      <w:pPr>
        <w:spacing w:after="0" w:line="240" w:lineRule="auto"/>
        <w:ind w:right="23"/>
        <w:rPr>
          <w:rFonts w:ascii="Arial" w:eastAsia="Times New Roman" w:hAnsi="Arial" w:cs="Arial"/>
          <w:color w:val="000000"/>
          <w:sz w:val="18"/>
          <w:szCs w:val="18"/>
          <w:lang w:eastAsia="x-none"/>
        </w:rPr>
      </w:pPr>
    </w:p>
    <w:p w14:paraId="52BEBE3B" w14:textId="77777777" w:rsidR="00EB731F" w:rsidRPr="0034300A" w:rsidRDefault="00EB731F" w:rsidP="00161D01">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7A94BBB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6F16279"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655B8875"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38EDBCE" w14:textId="70D78808" w:rsidR="00EB731F" w:rsidRPr="0034300A" w:rsidRDefault="00EB731F" w:rsidP="00161D01">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375CB9">
        <w:rPr>
          <w:rFonts w:ascii="Arial" w:eastAsia="Calibri" w:hAnsi="Arial" w:cs="Arial"/>
          <w:sz w:val="18"/>
          <w:szCs w:val="18"/>
          <w:lang w:eastAsia="x-none"/>
        </w:rPr>
        <w:t>5</w:t>
      </w:r>
      <w:r w:rsidR="00246452">
        <w:rPr>
          <w:rFonts w:ascii="Arial" w:eastAsia="Calibri" w:hAnsi="Arial" w:cs="Arial"/>
          <w:sz w:val="18"/>
          <w:szCs w:val="18"/>
          <w:lang w:eastAsia="x-none"/>
        </w:rPr>
        <w:t xml:space="preserve"> let</w:t>
      </w:r>
      <w:r w:rsidRPr="0034300A">
        <w:rPr>
          <w:rFonts w:ascii="Arial" w:eastAsia="Calibri" w:hAnsi="Arial" w:cs="Arial"/>
          <w:sz w:val="18"/>
          <w:szCs w:val="18"/>
          <w:lang w:eastAsia="x-none"/>
        </w:rPr>
        <w:t xml:space="preserve">)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932583" w14:textId="77777777" w:rsidR="00EB731F" w:rsidRPr="0034300A" w:rsidRDefault="00EB731F" w:rsidP="00EB731F">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A12C47F" w14:textId="77777777" w:rsidR="00EB731F" w:rsidRPr="0034300A" w:rsidRDefault="00EB731F" w:rsidP="00161D01">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lastRenderedPageBreak/>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5D08EE90" w14:textId="77777777" w:rsidR="00EB731F" w:rsidRPr="0034300A" w:rsidRDefault="00EB731F" w:rsidP="00EB731F">
      <w:pPr>
        <w:spacing w:after="0"/>
        <w:jc w:val="both"/>
        <w:rPr>
          <w:rFonts w:ascii="Arial" w:eastAsia="Times New Roman" w:hAnsi="Arial" w:cs="Arial"/>
          <w:sz w:val="18"/>
          <w:szCs w:val="18"/>
          <w:lang w:eastAsia="x-none"/>
        </w:rPr>
      </w:pPr>
    </w:p>
    <w:p w14:paraId="3AB4ED85" w14:textId="77777777" w:rsidR="00EB731F" w:rsidRPr="0034300A" w:rsidRDefault="00EB731F" w:rsidP="00EB731F">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4A08CDA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EC72ED4"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A5C51B5" w14:textId="77777777" w:rsidR="00EB731F" w:rsidRPr="0034300A" w:rsidRDefault="00EB731F" w:rsidP="00161D01">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52B76CA9" w14:textId="77777777" w:rsidR="00EB731F" w:rsidRPr="0034300A" w:rsidRDefault="00EB731F" w:rsidP="00161D01">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1D07C6A" w14:textId="77777777" w:rsidR="00EB731F" w:rsidRPr="0034300A" w:rsidRDefault="00EB731F" w:rsidP="00161D01">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1641D35D"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76565CFD"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6A3A5DAE"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C28BB25"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1A0599A"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1F9A36A6" w14:textId="77777777" w:rsidR="00EB731F" w:rsidRPr="0034300A" w:rsidRDefault="00EB731F" w:rsidP="00161D01">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7A2F3FA4" w14:textId="77777777" w:rsidR="00EB731F" w:rsidRPr="0034300A" w:rsidRDefault="00EB731F" w:rsidP="00161D01">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1A95F68"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9BDD0C0" w14:textId="77777777" w:rsidR="00EB731F" w:rsidRPr="0034300A" w:rsidRDefault="00EB731F" w:rsidP="00161D01">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61FE49E3" w14:textId="77777777" w:rsidR="00EB731F" w:rsidRPr="0034300A" w:rsidRDefault="00EB731F" w:rsidP="00EB731F">
      <w:pPr>
        <w:tabs>
          <w:tab w:val="left" w:pos="567"/>
        </w:tabs>
        <w:spacing w:after="0" w:line="240" w:lineRule="auto"/>
        <w:ind w:left="360"/>
        <w:jc w:val="both"/>
        <w:rPr>
          <w:rFonts w:ascii="Arial" w:eastAsia="Times New Roman" w:hAnsi="Arial" w:cs="Arial"/>
          <w:b/>
          <w:sz w:val="18"/>
          <w:szCs w:val="18"/>
          <w:lang w:eastAsia="sl-SI"/>
        </w:rPr>
      </w:pPr>
    </w:p>
    <w:p w14:paraId="73658398"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8766145"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07E6212"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5B85036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8DFC54F"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BA12118" w14:textId="77777777" w:rsidR="00EB731F" w:rsidRPr="0034300A" w:rsidRDefault="00EB731F" w:rsidP="00EB731F">
      <w:pPr>
        <w:spacing w:after="0"/>
        <w:rPr>
          <w:rFonts w:ascii="Arial" w:eastAsia="Times New Roman" w:hAnsi="Arial" w:cs="Arial"/>
          <w:sz w:val="18"/>
          <w:szCs w:val="18"/>
          <w:lang w:eastAsia="sl-SI"/>
        </w:rPr>
      </w:pPr>
    </w:p>
    <w:p w14:paraId="4F7F74CD"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7B0C99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431AB80" w14:textId="77777777" w:rsidR="00EB731F" w:rsidRPr="0034300A" w:rsidRDefault="00EB731F" w:rsidP="00161D01">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008D0F97"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3E9BCF46"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7A6B8BD7" w14:textId="77777777" w:rsidR="00EB731F" w:rsidRPr="0034300A" w:rsidRDefault="00EB731F" w:rsidP="00EB731F">
      <w:pPr>
        <w:spacing w:after="0" w:line="240" w:lineRule="auto"/>
        <w:rPr>
          <w:rFonts w:ascii="Arial" w:eastAsia="Times New Roman" w:hAnsi="Arial" w:cs="Arial"/>
          <w:sz w:val="18"/>
          <w:szCs w:val="18"/>
          <w:lang w:eastAsia="sl-SI"/>
        </w:rPr>
      </w:pPr>
    </w:p>
    <w:p w14:paraId="0AE0B37D" w14:textId="77777777" w:rsidR="00EB731F" w:rsidRPr="0034300A" w:rsidRDefault="00EB731F" w:rsidP="00161D01">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695289F7"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E83B47B"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DAF8DCD"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12DFD761"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305658EA" w14:textId="77777777" w:rsidR="00EB731F" w:rsidRPr="0034300A" w:rsidRDefault="00EB731F" w:rsidP="00161D01">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B9DD714" w14:textId="77777777" w:rsidR="00EB731F" w:rsidRPr="0034300A" w:rsidRDefault="00EB731F" w:rsidP="00EB731F">
      <w:pPr>
        <w:spacing w:after="0"/>
        <w:jc w:val="both"/>
        <w:rPr>
          <w:rFonts w:ascii="Arial" w:eastAsia="Calibri" w:hAnsi="Arial" w:cs="Arial"/>
          <w:sz w:val="18"/>
          <w:szCs w:val="18"/>
        </w:rPr>
      </w:pPr>
    </w:p>
    <w:p w14:paraId="715124CE" w14:textId="77777777" w:rsidR="00EB731F" w:rsidRPr="0034300A" w:rsidRDefault="00EB731F" w:rsidP="00EB731F">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50FDED7E"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88CE1F3" w14:textId="77777777" w:rsidR="00EB731F" w:rsidRPr="0034300A" w:rsidRDefault="00EB731F" w:rsidP="00161D01">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FC505B1"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147805AF"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B7ECEC2"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2ACECD8E" w14:textId="77777777" w:rsidR="00EB731F" w:rsidRPr="0034300A" w:rsidRDefault="00EB731F" w:rsidP="00161D01">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AB09BB3" w14:textId="77777777" w:rsidR="00EB731F" w:rsidRPr="0034300A" w:rsidRDefault="00EB731F" w:rsidP="00161D01">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4451F712" w14:textId="77777777" w:rsidR="00EB731F" w:rsidRPr="0034300A" w:rsidRDefault="00EB731F" w:rsidP="00161D01">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lastRenderedPageBreak/>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7804D9A" w14:textId="77777777" w:rsidR="00EB731F" w:rsidRPr="0034300A" w:rsidRDefault="00EB731F" w:rsidP="00EB731F">
      <w:pPr>
        <w:spacing w:after="120" w:line="240" w:lineRule="auto"/>
        <w:ind w:left="1068"/>
        <w:jc w:val="both"/>
        <w:rPr>
          <w:rFonts w:ascii="Arial" w:eastAsia="Times New Roman" w:hAnsi="Arial" w:cs="Arial"/>
          <w:sz w:val="18"/>
          <w:szCs w:val="18"/>
          <w:u w:val="single"/>
          <w:lang w:eastAsia="sl-SI"/>
        </w:rPr>
      </w:pPr>
    </w:p>
    <w:p w14:paraId="302DBB2D" w14:textId="77777777" w:rsidR="00EB731F" w:rsidRPr="0034300A" w:rsidRDefault="00EB731F" w:rsidP="00161D01">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57289F5" w14:textId="77777777" w:rsidR="00EB731F" w:rsidRPr="0034300A" w:rsidRDefault="00EB731F" w:rsidP="00EB731F">
      <w:pPr>
        <w:spacing w:after="0" w:line="240" w:lineRule="auto"/>
        <w:rPr>
          <w:rFonts w:ascii="Arial" w:eastAsia="Times New Roman" w:hAnsi="Arial" w:cs="Arial"/>
          <w:sz w:val="18"/>
          <w:szCs w:val="18"/>
          <w:lang w:eastAsia="sl-SI"/>
        </w:rPr>
      </w:pPr>
    </w:p>
    <w:p w14:paraId="76236952" w14:textId="77777777" w:rsidR="00EB731F" w:rsidRPr="0034300A" w:rsidRDefault="00EB731F" w:rsidP="00161D01">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499EDBE9"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478C6F84"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19EF730"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7A7DDD47"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4FE0A3B2" w14:textId="77777777" w:rsidTr="00E31DAF">
        <w:tc>
          <w:tcPr>
            <w:tcW w:w="3712" w:type="dxa"/>
            <w:tcBorders>
              <w:top w:val="single" w:sz="4" w:space="0" w:color="auto"/>
              <w:left w:val="single" w:sz="4" w:space="0" w:color="auto"/>
              <w:bottom w:val="single" w:sz="4" w:space="0" w:color="auto"/>
              <w:right w:val="single" w:sz="4" w:space="0" w:color="auto"/>
            </w:tcBorders>
          </w:tcPr>
          <w:p w14:paraId="6E6761D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F2274E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7EB1064"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1BB81A1" w14:textId="77777777" w:rsidTr="00E31DAF">
        <w:tc>
          <w:tcPr>
            <w:tcW w:w="3712" w:type="dxa"/>
            <w:tcBorders>
              <w:top w:val="single" w:sz="4" w:space="0" w:color="auto"/>
              <w:left w:val="single" w:sz="4" w:space="0" w:color="auto"/>
              <w:bottom w:val="single" w:sz="4" w:space="0" w:color="auto"/>
              <w:right w:val="single" w:sz="4" w:space="0" w:color="auto"/>
            </w:tcBorders>
          </w:tcPr>
          <w:p w14:paraId="77F4B58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E61D3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3FCBBBF"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04516C98" w14:textId="77777777" w:rsidTr="00E31DAF">
        <w:tc>
          <w:tcPr>
            <w:tcW w:w="3712" w:type="dxa"/>
            <w:tcBorders>
              <w:top w:val="single" w:sz="4" w:space="0" w:color="auto"/>
              <w:left w:val="single" w:sz="4" w:space="0" w:color="auto"/>
              <w:bottom w:val="single" w:sz="4" w:space="0" w:color="auto"/>
              <w:right w:val="single" w:sz="4" w:space="0" w:color="auto"/>
            </w:tcBorders>
          </w:tcPr>
          <w:p w14:paraId="5168D5FA"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DE5C58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2D72FCC"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42BFC1A2" w14:textId="77777777" w:rsidR="00EB731F" w:rsidRPr="0034300A" w:rsidRDefault="00EB731F" w:rsidP="00EB731F">
      <w:pPr>
        <w:spacing w:after="0" w:line="260" w:lineRule="atLeast"/>
        <w:ind w:left="720"/>
        <w:contextualSpacing/>
        <w:jc w:val="both"/>
        <w:rPr>
          <w:rFonts w:ascii="Arial" w:eastAsia="Calibri" w:hAnsi="Arial" w:cs="Arial"/>
          <w:b/>
          <w:bCs/>
          <w:sz w:val="18"/>
          <w:szCs w:val="18"/>
        </w:rPr>
      </w:pPr>
    </w:p>
    <w:p w14:paraId="51744974" w14:textId="77777777" w:rsidR="00EB731F" w:rsidRPr="0034300A" w:rsidRDefault="00EB731F" w:rsidP="00161D01">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1C56B7E1"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7532CCA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8E29AAE"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54E80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1F815CD1" w14:textId="77777777" w:rsidTr="00E31DAF">
        <w:tc>
          <w:tcPr>
            <w:tcW w:w="3712" w:type="dxa"/>
            <w:tcBorders>
              <w:top w:val="single" w:sz="4" w:space="0" w:color="auto"/>
              <w:left w:val="single" w:sz="4" w:space="0" w:color="auto"/>
              <w:bottom w:val="single" w:sz="4" w:space="0" w:color="auto"/>
              <w:right w:val="single" w:sz="4" w:space="0" w:color="auto"/>
            </w:tcBorders>
          </w:tcPr>
          <w:p w14:paraId="45D8E9F6"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D945730"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EE19798"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1755CF13" w14:textId="77777777" w:rsidTr="00E31DAF">
        <w:tc>
          <w:tcPr>
            <w:tcW w:w="3712" w:type="dxa"/>
            <w:tcBorders>
              <w:top w:val="single" w:sz="4" w:space="0" w:color="auto"/>
              <w:left w:val="single" w:sz="4" w:space="0" w:color="auto"/>
              <w:bottom w:val="single" w:sz="4" w:space="0" w:color="auto"/>
              <w:right w:val="single" w:sz="4" w:space="0" w:color="auto"/>
            </w:tcBorders>
          </w:tcPr>
          <w:p w14:paraId="40D2730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4948B3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1AEBB57"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20B202A" w14:textId="77777777" w:rsidTr="00E31DAF">
        <w:tc>
          <w:tcPr>
            <w:tcW w:w="3712" w:type="dxa"/>
            <w:tcBorders>
              <w:top w:val="single" w:sz="4" w:space="0" w:color="auto"/>
              <w:left w:val="single" w:sz="4" w:space="0" w:color="auto"/>
              <w:bottom w:val="single" w:sz="4" w:space="0" w:color="auto"/>
              <w:right w:val="single" w:sz="4" w:space="0" w:color="auto"/>
            </w:tcBorders>
          </w:tcPr>
          <w:p w14:paraId="51F5D6E8"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2554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CF4EB5"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3FDDBDC1" w14:textId="77777777" w:rsidR="00EB731F" w:rsidRPr="0034300A" w:rsidRDefault="00EB731F" w:rsidP="00EB731F">
      <w:pPr>
        <w:spacing w:after="120" w:line="240" w:lineRule="auto"/>
        <w:ind w:left="708"/>
        <w:jc w:val="both"/>
        <w:rPr>
          <w:rFonts w:ascii="Arial" w:eastAsia="Times New Roman" w:hAnsi="Arial" w:cs="Arial"/>
          <w:sz w:val="18"/>
          <w:szCs w:val="18"/>
          <w:lang w:eastAsia="sl-SI"/>
        </w:rPr>
      </w:pPr>
    </w:p>
    <w:p w14:paraId="38C56E6E" w14:textId="77777777" w:rsidR="00EB731F" w:rsidRPr="0034300A" w:rsidRDefault="00EB731F" w:rsidP="00161D01">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092A3939" w14:textId="77777777" w:rsidR="00EB731F" w:rsidRPr="0034300A" w:rsidRDefault="00EB731F" w:rsidP="00EB731F">
      <w:pPr>
        <w:spacing w:after="0"/>
        <w:jc w:val="both"/>
        <w:rPr>
          <w:rFonts w:ascii="Arial" w:eastAsia="Times New Roman" w:hAnsi="Arial" w:cs="Arial"/>
          <w:b/>
          <w:sz w:val="18"/>
          <w:szCs w:val="18"/>
          <w:lang w:eastAsia="sl-SI"/>
        </w:rPr>
      </w:pPr>
    </w:p>
    <w:p w14:paraId="33E1E938" w14:textId="77777777" w:rsidR="00EB731F" w:rsidRPr="0034300A" w:rsidRDefault="00EB731F" w:rsidP="00161D01">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w:t>
      </w:r>
      <w:r>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CBCD4F1" w14:textId="77777777" w:rsidR="00EB731F" w:rsidRPr="0034300A" w:rsidRDefault="00EB731F" w:rsidP="00EB731F">
      <w:pPr>
        <w:spacing w:after="0"/>
        <w:ind w:left="709"/>
        <w:jc w:val="both"/>
        <w:rPr>
          <w:rFonts w:ascii="Arial" w:eastAsia="Times New Roman" w:hAnsi="Arial" w:cs="Arial"/>
          <w:iCs/>
          <w:sz w:val="18"/>
          <w:szCs w:val="18"/>
          <w:lang w:eastAsia="sl-SI"/>
        </w:rPr>
      </w:pPr>
    </w:p>
    <w:p w14:paraId="73422C51" w14:textId="77777777" w:rsidR="00EB731F" w:rsidRPr="0034300A" w:rsidRDefault="00EB731F" w:rsidP="00161D01">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4CAB088D"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5873DD11"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6FF4B8D4"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1A638D30" w14:textId="77777777" w:rsidR="00EB731F" w:rsidRPr="0034300A" w:rsidRDefault="00EB731F" w:rsidP="00161D01">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782C1AC3" w14:textId="77777777" w:rsidR="00EB731F" w:rsidRPr="0034300A" w:rsidRDefault="00EB731F" w:rsidP="00161D01">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F0BB11C" w14:textId="77777777" w:rsidR="00EB731F" w:rsidRPr="0082090C" w:rsidRDefault="00EB731F" w:rsidP="00EB731F">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E966C32" w14:textId="77777777" w:rsidR="00EB731F" w:rsidRPr="0034300A" w:rsidRDefault="00EB731F" w:rsidP="00161D01">
      <w:pPr>
        <w:numPr>
          <w:ilvl w:val="1"/>
          <w:numId w:val="27"/>
        </w:numPr>
        <w:spacing w:after="0" w:line="240" w:lineRule="auto"/>
        <w:ind w:left="709" w:hanging="709"/>
        <w:contextualSpacing/>
        <w:jc w:val="both"/>
        <w:rPr>
          <w:rFonts w:ascii="Arial" w:eastAsia="Calibri" w:hAnsi="Arial" w:cs="Arial"/>
          <w:b/>
          <w:sz w:val="18"/>
          <w:szCs w:val="18"/>
        </w:rPr>
      </w:pPr>
    </w:p>
    <w:p w14:paraId="3BC178A8"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E8B3E"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62708491"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19A8D9D"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713778D4"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235114"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iCs/>
          <w:sz w:val="18"/>
          <w:szCs w:val="18"/>
          <w:lang w:eastAsia="sl-SI"/>
        </w:rPr>
      </w:pPr>
    </w:p>
    <w:p w14:paraId="7DEA540A" w14:textId="77777777" w:rsidR="00EB731F" w:rsidRPr="0034300A" w:rsidRDefault="00EB731F" w:rsidP="00161D01">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21A6F381" w14:textId="77777777" w:rsidR="00EB731F" w:rsidRDefault="00EB731F" w:rsidP="00EB731F">
      <w:pPr>
        <w:spacing w:after="0" w:line="240" w:lineRule="auto"/>
        <w:jc w:val="both"/>
        <w:rPr>
          <w:rFonts w:ascii="Arial" w:eastAsia="Times New Roman" w:hAnsi="Arial" w:cs="Arial"/>
          <w:sz w:val="18"/>
          <w:szCs w:val="18"/>
          <w:lang w:eastAsia="sl-SI"/>
        </w:rPr>
      </w:pPr>
    </w:p>
    <w:p w14:paraId="1CD856AF"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282419B"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A1B9C78"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04E742C"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7CCB87E2" w14:textId="77777777" w:rsidR="00EB731F" w:rsidRPr="0034300A" w:rsidRDefault="00EB731F" w:rsidP="00EB731F">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2728E961"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678E06E0" w14:textId="77777777" w:rsidR="00EB731F" w:rsidRPr="0034300A" w:rsidRDefault="00EB731F" w:rsidP="00EB731F">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4EAABB02"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06D50A55"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5FA00B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p>
    <w:p w14:paraId="52FB7D1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14FBF105" w14:textId="77777777" w:rsidR="00EB731F" w:rsidRPr="0034300A" w:rsidRDefault="00EB731F" w:rsidP="00EB731F">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205A0FBB"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A1A3447"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A545C3D"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p>
    <w:p w14:paraId="31635ED6" w14:textId="77777777" w:rsidR="00EB731F" w:rsidRDefault="00EB731F" w:rsidP="00EB731F">
      <w:pPr>
        <w:spacing w:before="975" w:after="225" w:line="240" w:lineRule="auto"/>
        <w:jc w:val="both"/>
        <w:rPr>
          <w:rFonts w:ascii="Arial Narrow" w:eastAsia="Times New Roman" w:hAnsi="Arial Narrow" w:cs="Arial"/>
          <w:b/>
          <w:lang w:eastAsia="sl-SI"/>
        </w:rPr>
      </w:pPr>
    </w:p>
    <w:p w14:paraId="4C3A06F1" w14:textId="77777777" w:rsidR="00EB731F" w:rsidRDefault="00EB731F" w:rsidP="00EB731F">
      <w:pPr>
        <w:spacing w:before="975" w:after="225" w:line="240" w:lineRule="auto"/>
        <w:jc w:val="both"/>
        <w:rPr>
          <w:rFonts w:ascii="Arial Narrow" w:eastAsia="Times New Roman" w:hAnsi="Arial Narrow" w:cs="Arial"/>
          <w:b/>
          <w:lang w:eastAsia="sl-SI"/>
        </w:rPr>
      </w:pPr>
    </w:p>
    <w:p w14:paraId="6929252A" w14:textId="77777777" w:rsidR="00EB731F" w:rsidRDefault="00EB731F" w:rsidP="00EB731F">
      <w:pPr>
        <w:spacing w:before="975" w:after="225" w:line="240" w:lineRule="auto"/>
        <w:jc w:val="both"/>
        <w:rPr>
          <w:rFonts w:ascii="Arial Narrow" w:eastAsia="Times New Roman" w:hAnsi="Arial Narrow" w:cs="Arial"/>
          <w:b/>
          <w:lang w:eastAsia="sl-SI"/>
        </w:rPr>
      </w:pPr>
    </w:p>
    <w:p w14:paraId="6A839F63" w14:textId="77777777" w:rsidR="00EB731F" w:rsidRDefault="00EB731F" w:rsidP="00EB731F">
      <w:pPr>
        <w:spacing w:before="975" w:after="225" w:line="240" w:lineRule="auto"/>
        <w:jc w:val="both"/>
        <w:rPr>
          <w:rFonts w:ascii="Arial Narrow" w:eastAsia="Times New Roman" w:hAnsi="Arial Narrow" w:cs="Arial"/>
          <w:b/>
          <w:lang w:eastAsia="sl-SI"/>
        </w:rPr>
      </w:pPr>
    </w:p>
    <w:p w14:paraId="56867EB7" w14:textId="77777777" w:rsidR="00EB731F" w:rsidRDefault="00EB731F" w:rsidP="00EB731F">
      <w:pPr>
        <w:spacing w:before="975" w:after="225" w:line="240" w:lineRule="auto"/>
        <w:jc w:val="both"/>
        <w:rPr>
          <w:rFonts w:ascii="Arial Narrow" w:eastAsia="Times New Roman" w:hAnsi="Arial Narrow" w:cs="Arial"/>
          <w:b/>
          <w:lang w:eastAsia="sl-SI"/>
        </w:rPr>
      </w:pPr>
    </w:p>
    <w:p w14:paraId="00B825F3" w14:textId="77777777" w:rsidR="00EB731F" w:rsidRDefault="00EB731F" w:rsidP="00EB731F">
      <w:pPr>
        <w:spacing w:before="975" w:after="225" w:line="240" w:lineRule="auto"/>
        <w:jc w:val="both"/>
        <w:rPr>
          <w:rFonts w:ascii="Arial Narrow" w:eastAsia="Times New Roman" w:hAnsi="Arial Narrow" w:cs="Arial"/>
          <w:b/>
          <w:lang w:eastAsia="sl-SI"/>
        </w:rPr>
      </w:pPr>
    </w:p>
    <w:p w14:paraId="33948B3C" w14:textId="77777777" w:rsidR="00EB731F" w:rsidRDefault="00EB731F" w:rsidP="00EB731F">
      <w:pPr>
        <w:spacing w:before="975" w:after="225" w:line="240" w:lineRule="auto"/>
        <w:jc w:val="both"/>
        <w:rPr>
          <w:rFonts w:ascii="Arial Narrow" w:eastAsia="Times New Roman" w:hAnsi="Arial Narrow" w:cs="Arial"/>
          <w:b/>
          <w:lang w:eastAsia="sl-SI"/>
        </w:rPr>
      </w:pPr>
    </w:p>
    <w:p w14:paraId="230D59F1" w14:textId="77777777" w:rsidR="0034300A" w:rsidRPr="00731494" w:rsidRDefault="0034300A" w:rsidP="009B385D">
      <w:pPr>
        <w:spacing w:before="975" w:after="225" w:line="240" w:lineRule="auto"/>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28BD" w14:textId="77777777" w:rsidR="0057279A" w:rsidRDefault="0057279A" w:rsidP="006975C6">
      <w:pPr>
        <w:spacing w:after="0" w:line="240" w:lineRule="auto"/>
      </w:pPr>
      <w:r>
        <w:separator/>
      </w:r>
    </w:p>
  </w:endnote>
  <w:endnote w:type="continuationSeparator" w:id="0">
    <w:p w14:paraId="1BD2BD74" w14:textId="77777777" w:rsidR="0057279A" w:rsidRDefault="0057279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57279A"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22BA67B3" w:rsidR="00132BD1" w:rsidRPr="00432E71" w:rsidRDefault="00FF2571" w:rsidP="00FF2571">
    <w:pPr>
      <w:pStyle w:val="Noga"/>
      <w:jc w:val="center"/>
      <w:rPr>
        <w:rFonts w:ascii="Arial" w:hAnsi="Arial" w:cs="Arial"/>
        <w:b/>
        <w:bCs/>
        <w:sz w:val="18"/>
        <w:szCs w:val="18"/>
      </w:rPr>
    </w:pPr>
    <w:r w:rsidRPr="00FF2571">
      <w:rPr>
        <w:rFonts w:ascii="Arial" w:hAnsi="Arial" w:cs="Arial"/>
        <w:b/>
        <w:bCs/>
        <w:sz w:val="18"/>
        <w:szCs w:val="18"/>
      </w:rPr>
      <w:t>Mobilni C-lok RTG aparat za Interno kliniko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0BED" w14:textId="77777777" w:rsidR="0057279A" w:rsidRDefault="0057279A" w:rsidP="006975C6">
      <w:pPr>
        <w:spacing w:after="0" w:line="240" w:lineRule="auto"/>
      </w:pPr>
      <w:r>
        <w:separator/>
      </w:r>
    </w:p>
  </w:footnote>
  <w:footnote w:type="continuationSeparator" w:id="0">
    <w:p w14:paraId="50DED49A" w14:textId="77777777" w:rsidR="0057279A" w:rsidRDefault="0057279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93C3B"/>
    <w:multiLevelType w:val="hybridMultilevel"/>
    <w:tmpl w:val="AC6C1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DB57D72"/>
    <w:multiLevelType w:val="hybridMultilevel"/>
    <w:tmpl w:val="854E89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ACA7BF1"/>
    <w:multiLevelType w:val="hybridMultilevel"/>
    <w:tmpl w:val="526C67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7" w15:restartNumberingAfterBreak="0">
    <w:nsid w:val="28033399"/>
    <w:multiLevelType w:val="hybridMultilevel"/>
    <w:tmpl w:val="49A6BC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0"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1"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2"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3"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4"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E74860"/>
    <w:multiLevelType w:val="hybridMultilevel"/>
    <w:tmpl w:val="BC70C4F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3DE4B2C"/>
    <w:multiLevelType w:val="hybridMultilevel"/>
    <w:tmpl w:val="548873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49C265CA"/>
    <w:multiLevelType w:val="hybridMultilevel"/>
    <w:tmpl w:val="6C4E46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2"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3" w15:restartNumberingAfterBreak="0">
    <w:nsid w:val="670337C6"/>
    <w:multiLevelType w:val="hybridMultilevel"/>
    <w:tmpl w:val="CAAEF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DF2CB3"/>
    <w:multiLevelType w:val="hybridMultilevel"/>
    <w:tmpl w:val="28EE9D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6" w15:restartNumberingAfterBreak="0">
    <w:nsid w:val="6AA914BC"/>
    <w:multiLevelType w:val="hybridMultilevel"/>
    <w:tmpl w:val="28EAF2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15:restartNumberingAfterBreak="0">
    <w:nsid w:val="7434462D"/>
    <w:multiLevelType w:val="hybridMultilevel"/>
    <w:tmpl w:val="FE36EE2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7A84508"/>
    <w:multiLevelType w:val="hybridMultilevel"/>
    <w:tmpl w:val="EDAC66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5"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6"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7"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8"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35"/>
  </w:num>
  <w:num w:numId="2" w16cid:durableId="2027561649">
    <w:abstractNumId w:val="19"/>
  </w:num>
  <w:num w:numId="3" w16cid:durableId="801771739">
    <w:abstractNumId w:val="22"/>
  </w:num>
  <w:num w:numId="4" w16cid:durableId="74205427">
    <w:abstractNumId w:val="55"/>
  </w:num>
  <w:num w:numId="5" w16cid:durableId="349646619">
    <w:abstractNumId w:val="56"/>
  </w:num>
  <w:num w:numId="6" w16cid:durableId="935671143">
    <w:abstractNumId w:val="20"/>
  </w:num>
  <w:num w:numId="7" w16cid:durableId="698315048">
    <w:abstractNumId w:val="23"/>
  </w:num>
  <w:num w:numId="8" w16cid:durableId="17319369">
    <w:abstractNumId w:val="57"/>
  </w:num>
  <w:num w:numId="9" w16cid:durableId="1323116502">
    <w:abstractNumId w:val="21"/>
  </w:num>
  <w:num w:numId="10" w16cid:durableId="440296995">
    <w:abstractNumId w:val="16"/>
  </w:num>
  <w:num w:numId="11" w16cid:durableId="1428382525">
    <w:abstractNumId w:val="11"/>
  </w:num>
  <w:num w:numId="12" w16cid:durableId="356807853">
    <w:abstractNumId w:val="42"/>
  </w:num>
  <w:num w:numId="13" w16cid:durableId="9542935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41"/>
  </w:num>
  <w:num w:numId="15" w16cid:durableId="10012803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2"/>
  </w:num>
  <w:num w:numId="17" w16cid:durableId="1005981178">
    <w:abstractNumId w:val="26"/>
  </w:num>
  <w:num w:numId="18" w16cid:durableId="429739821">
    <w:abstractNumId w:val="1"/>
  </w:num>
  <w:num w:numId="19" w16cid:durableId="366873908">
    <w:abstractNumId w:val="36"/>
  </w:num>
  <w:num w:numId="20" w16cid:durableId="60449610">
    <w:abstractNumId w:val="50"/>
  </w:num>
  <w:num w:numId="21" w16cid:durableId="390999554">
    <w:abstractNumId w:val="32"/>
  </w:num>
  <w:num w:numId="22" w16cid:durableId="17165375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76244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9565094">
    <w:abstractNumId w:val="45"/>
  </w:num>
  <w:num w:numId="25" w16cid:durableId="101804533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484910">
    <w:abstractNumId w:val="28"/>
  </w:num>
  <w:num w:numId="27" w16cid:durableId="906111478">
    <w:abstractNumId w:val="18"/>
  </w:num>
  <w:num w:numId="28" w16cid:durableId="708991915">
    <w:abstractNumId w:val="4"/>
  </w:num>
  <w:num w:numId="29" w16cid:durableId="707681630">
    <w:abstractNumId w:val="5"/>
  </w:num>
  <w:num w:numId="30" w16cid:durableId="879704490">
    <w:abstractNumId w:val="10"/>
  </w:num>
  <w:num w:numId="31" w16cid:durableId="1894735042">
    <w:abstractNumId w:val="30"/>
  </w:num>
  <w:num w:numId="32" w16cid:durableId="1962496467">
    <w:abstractNumId w:val="53"/>
  </w:num>
  <w:num w:numId="33" w16cid:durableId="629552090">
    <w:abstractNumId w:val="13"/>
  </w:num>
  <w:num w:numId="34" w16cid:durableId="1818840749">
    <w:abstractNumId w:val="9"/>
  </w:num>
  <w:num w:numId="35" w16cid:durableId="689070404">
    <w:abstractNumId w:val="33"/>
  </w:num>
  <w:num w:numId="36" w16cid:durableId="171722230">
    <w:abstractNumId w:val="54"/>
  </w:num>
  <w:num w:numId="37" w16cid:durableId="1024288002">
    <w:abstractNumId w:val="24"/>
  </w:num>
  <w:num w:numId="38" w16cid:durableId="1045829555">
    <w:abstractNumId w:val="52"/>
  </w:num>
  <w:num w:numId="39" w16cid:durableId="1560286324">
    <w:abstractNumId w:val="47"/>
  </w:num>
  <w:num w:numId="40" w16cid:durableId="793017073">
    <w:abstractNumId w:val="40"/>
  </w:num>
  <w:num w:numId="41" w16cid:durableId="268005628">
    <w:abstractNumId w:val="58"/>
  </w:num>
  <w:num w:numId="42" w16cid:durableId="1883667864">
    <w:abstractNumId w:val="39"/>
  </w:num>
  <w:num w:numId="43" w16cid:durableId="286278927">
    <w:abstractNumId w:val="34"/>
  </w:num>
  <w:num w:numId="44" w16cid:durableId="661935241">
    <w:abstractNumId w:val="49"/>
  </w:num>
  <w:num w:numId="45" w16cid:durableId="1620457145">
    <w:abstractNumId w:val="3"/>
  </w:num>
  <w:num w:numId="46" w16cid:durableId="136578627">
    <w:abstractNumId w:val="38"/>
  </w:num>
  <w:num w:numId="47" w16cid:durableId="1402172166">
    <w:abstractNumId w:val="7"/>
  </w:num>
  <w:num w:numId="48" w16cid:durableId="1492403513">
    <w:abstractNumId w:val="51"/>
  </w:num>
  <w:num w:numId="49" w16cid:durableId="140540964">
    <w:abstractNumId w:val="44"/>
  </w:num>
  <w:num w:numId="50" w16cid:durableId="1376467305">
    <w:abstractNumId w:val="17"/>
  </w:num>
  <w:num w:numId="51" w16cid:durableId="1688946729">
    <w:abstractNumId w:val="27"/>
  </w:num>
  <w:num w:numId="52" w16cid:durableId="91047742">
    <w:abstractNumId w:val="29"/>
  </w:num>
  <w:num w:numId="53" w16cid:durableId="1440680178">
    <w:abstractNumId w:val="14"/>
  </w:num>
  <w:num w:numId="54" w16cid:durableId="128475849">
    <w:abstractNumId w:val="46"/>
  </w:num>
  <w:num w:numId="55" w16cid:durableId="251398943">
    <w:abstractNumId w:val="8"/>
  </w:num>
  <w:num w:numId="56" w16cid:durableId="831411988">
    <w:abstractNumId w:val="2"/>
  </w:num>
  <w:num w:numId="57" w16cid:durableId="789325643">
    <w:abstractNumId w:val="31"/>
  </w:num>
  <w:num w:numId="58" w16cid:durableId="230241698">
    <w:abstractNumId w:val="4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06AFA"/>
    <w:rsid w:val="000112E3"/>
    <w:rsid w:val="00020171"/>
    <w:rsid w:val="00021212"/>
    <w:rsid w:val="00026024"/>
    <w:rsid w:val="00027F41"/>
    <w:rsid w:val="0003346D"/>
    <w:rsid w:val="00033CCB"/>
    <w:rsid w:val="00036793"/>
    <w:rsid w:val="00037A49"/>
    <w:rsid w:val="00041D0B"/>
    <w:rsid w:val="00043DDE"/>
    <w:rsid w:val="00051AAD"/>
    <w:rsid w:val="00052BFC"/>
    <w:rsid w:val="000548A2"/>
    <w:rsid w:val="00055126"/>
    <w:rsid w:val="00055A48"/>
    <w:rsid w:val="000728D4"/>
    <w:rsid w:val="00075A30"/>
    <w:rsid w:val="00075A77"/>
    <w:rsid w:val="0008204B"/>
    <w:rsid w:val="00082CFF"/>
    <w:rsid w:val="00096E14"/>
    <w:rsid w:val="00097F4A"/>
    <w:rsid w:val="000A0462"/>
    <w:rsid w:val="000A5799"/>
    <w:rsid w:val="000B2999"/>
    <w:rsid w:val="000B3C70"/>
    <w:rsid w:val="000B57E7"/>
    <w:rsid w:val="000C171C"/>
    <w:rsid w:val="000C387F"/>
    <w:rsid w:val="000C45BB"/>
    <w:rsid w:val="000C5527"/>
    <w:rsid w:val="000D124D"/>
    <w:rsid w:val="000D277D"/>
    <w:rsid w:val="000D27B9"/>
    <w:rsid w:val="000D280B"/>
    <w:rsid w:val="000E1D56"/>
    <w:rsid w:val="000E76C6"/>
    <w:rsid w:val="000F2060"/>
    <w:rsid w:val="000F2512"/>
    <w:rsid w:val="000F407D"/>
    <w:rsid w:val="000F7DB6"/>
    <w:rsid w:val="00113378"/>
    <w:rsid w:val="00124539"/>
    <w:rsid w:val="001268AD"/>
    <w:rsid w:val="00127127"/>
    <w:rsid w:val="001302F2"/>
    <w:rsid w:val="00132BD1"/>
    <w:rsid w:val="00134892"/>
    <w:rsid w:val="001353B1"/>
    <w:rsid w:val="00136E96"/>
    <w:rsid w:val="00141347"/>
    <w:rsid w:val="001423A2"/>
    <w:rsid w:val="00143C89"/>
    <w:rsid w:val="0014781C"/>
    <w:rsid w:val="00147B2D"/>
    <w:rsid w:val="001503FA"/>
    <w:rsid w:val="00150B03"/>
    <w:rsid w:val="0015420A"/>
    <w:rsid w:val="00155AC0"/>
    <w:rsid w:val="00161D01"/>
    <w:rsid w:val="00163443"/>
    <w:rsid w:val="00164103"/>
    <w:rsid w:val="001651A6"/>
    <w:rsid w:val="001659B0"/>
    <w:rsid w:val="00167465"/>
    <w:rsid w:val="001729C3"/>
    <w:rsid w:val="0017307C"/>
    <w:rsid w:val="00173604"/>
    <w:rsid w:val="00173C6C"/>
    <w:rsid w:val="00174C8F"/>
    <w:rsid w:val="0019022D"/>
    <w:rsid w:val="00192538"/>
    <w:rsid w:val="001964EC"/>
    <w:rsid w:val="00196FA9"/>
    <w:rsid w:val="001A1620"/>
    <w:rsid w:val="001B015B"/>
    <w:rsid w:val="001B4798"/>
    <w:rsid w:val="001B74AF"/>
    <w:rsid w:val="001B7CC1"/>
    <w:rsid w:val="001C0433"/>
    <w:rsid w:val="001C1DF2"/>
    <w:rsid w:val="001C3696"/>
    <w:rsid w:val="001C5798"/>
    <w:rsid w:val="001D0246"/>
    <w:rsid w:val="001D1550"/>
    <w:rsid w:val="001E213D"/>
    <w:rsid w:val="001E3532"/>
    <w:rsid w:val="001E58A6"/>
    <w:rsid w:val="001E6440"/>
    <w:rsid w:val="001E7684"/>
    <w:rsid w:val="001F2B80"/>
    <w:rsid w:val="00200551"/>
    <w:rsid w:val="00202104"/>
    <w:rsid w:val="002032AC"/>
    <w:rsid w:val="00203843"/>
    <w:rsid w:val="00204EDB"/>
    <w:rsid w:val="00206CCB"/>
    <w:rsid w:val="00206E9C"/>
    <w:rsid w:val="00217BD7"/>
    <w:rsid w:val="00225AD9"/>
    <w:rsid w:val="00232A76"/>
    <w:rsid w:val="00233498"/>
    <w:rsid w:val="0023606B"/>
    <w:rsid w:val="00237F53"/>
    <w:rsid w:val="0024114D"/>
    <w:rsid w:val="002420EC"/>
    <w:rsid w:val="00243D90"/>
    <w:rsid w:val="002440D4"/>
    <w:rsid w:val="00246452"/>
    <w:rsid w:val="002513D3"/>
    <w:rsid w:val="00261B4B"/>
    <w:rsid w:val="002634AA"/>
    <w:rsid w:val="00264FB9"/>
    <w:rsid w:val="00270082"/>
    <w:rsid w:val="00270A53"/>
    <w:rsid w:val="00271B6D"/>
    <w:rsid w:val="0027203B"/>
    <w:rsid w:val="0027240B"/>
    <w:rsid w:val="00286E3B"/>
    <w:rsid w:val="00291628"/>
    <w:rsid w:val="00293F98"/>
    <w:rsid w:val="00295ECD"/>
    <w:rsid w:val="00297E57"/>
    <w:rsid w:val="002A3E00"/>
    <w:rsid w:val="002B2073"/>
    <w:rsid w:val="002B2570"/>
    <w:rsid w:val="002C4563"/>
    <w:rsid w:val="002C62AF"/>
    <w:rsid w:val="002C6627"/>
    <w:rsid w:val="002D2B34"/>
    <w:rsid w:val="002D58B5"/>
    <w:rsid w:val="002D7D61"/>
    <w:rsid w:val="002E6EDE"/>
    <w:rsid w:val="002F5917"/>
    <w:rsid w:val="00305B88"/>
    <w:rsid w:val="0031095E"/>
    <w:rsid w:val="00312E50"/>
    <w:rsid w:val="00316A67"/>
    <w:rsid w:val="003276E3"/>
    <w:rsid w:val="0033249E"/>
    <w:rsid w:val="0033559B"/>
    <w:rsid w:val="00337E4D"/>
    <w:rsid w:val="003417BA"/>
    <w:rsid w:val="0034300A"/>
    <w:rsid w:val="00343395"/>
    <w:rsid w:val="003449CA"/>
    <w:rsid w:val="00347AED"/>
    <w:rsid w:val="00355FA8"/>
    <w:rsid w:val="003672D1"/>
    <w:rsid w:val="00370F6F"/>
    <w:rsid w:val="0037409A"/>
    <w:rsid w:val="00375CB9"/>
    <w:rsid w:val="00380D35"/>
    <w:rsid w:val="0038444C"/>
    <w:rsid w:val="00386D11"/>
    <w:rsid w:val="00394D1A"/>
    <w:rsid w:val="003A1AA2"/>
    <w:rsid w:val="003A4CB2"/>
    <w:rsid w:val="003B1958"/>
    <w:rsid w:val="003B3D19"/>
    <w:rsid w:val="003C01C9"/>
    <w:rsid w:val="003C6D43"/>
    <w:rsid w:val="003D077C"/>
    <w:rsid w:val="003D1DF7"/>
    <w:rsid w:val="003D3FD0"/>
    <w:rsid w:val="003E2775"/>
    <w:rsid w:val="003F4971"/>
    <w:rsid w:val="003F6A31"/>
    <w:rsid w:val="00407DA4"/>
    <w:rsid w:val="0041455A"/>
    <w:rsid w:val="004240FC"/>
    <w:rsid w:val="00430599"/>
    <w:rsid w:val="00431137"/>
    <w:rsid w:val="00432CAB"/>
    <w:rsid w:val="00432E71"/>
    <w:rsid w:val="00435805"/>
    <w:rsid w:val="00446740"/>
    <w:rsid w:val="0045235C"/>
    <w:rsid w:val="004601A0"/>
    <w:rsid w:val="004601C1"/>
    <w:rsid w:val="00463939"/>
    <w:rsid w:val="004657A7"/>
    <w:rsid w:val="00465FFC"/>
    <w:rsid w:val="004663BA"/>
    <w:rsid w:val="004702FB"/>
    <w:rsid w:val="00471503"/>
    <w:rsid w:val="00471A11"/>
    <w:rsid w:val="00471E8D"/>
    <w:rsid w:val="00481E7C"/>
    <w:rsid w:val="00486A0F"/>
    <w:rsid w:val="004906E1"/>
    <w:rsid w:val="0049365E"/>
    <w:rsid w:val="00493C12"/>
    <w:rsid w:val="0049479E"/>
    <w:rsid w:val="0049525F"/>
    <w:rsid w:val="00495525"/>
    <w:rsid w:val="00496A99"/>
    <w:rsid w:val="004A7D9A"/>
    <w:rsid w:val="004B2AC4"/>
    <w:rsid w:val="004C2A60"/>
    <w:rsid w:val="004C537C"/>
    <w:rsid w:val="004D2F9F"/>
    <w:rsid w:val="004D3709"/>
    <w:rsid w:val="004D5871"/>
    <w:rsid w:val="004E0A5D"/>
    <w:rsid w:val="004E4CBC"/>
    <w:rsid w:val="004F01BA"/>
    <w:rsid w:val="004F08D9"/>
    <w:rsid w:val="004F2927"/>
    <w:rsid w:val="005006B5"/>
    <w:rsid w:val="0050122C"/>
    <w:rsid w:val="00501600"/>
    <w:rsid w:val="005026A2"/>
    <w:rsid w:val="00505FED"/>
    <w:rsid w:val="00507404"/>
    <w:rsid w:val="00507574"/>
    <w:rsid w:val="00512FB4"/>
    <w:rsid w:val="00513D73"/>
    <w:rsid w:val="00515883"/>
    <w:rsid w:val="00517518"/>
    <w:rsid w:val="0051780E"/>
    <w:rsid w:val="0052142A"/>
    <w:rsid w:val="0053011A"/>
    <w:rsid w:val="00534071"/>
    <w:rsid w:val="00534F78"/>
    <w:rsid w:val="0053510E"/>
    <w:rsid w:val="00537639"/>
    <w:rsid w:val="00541DA8"/>
    <w:rsid w:val="005423BF"/>
    <w:rsid w:val="0054439F"/>
    <w:rsid w:val="005451F3"/>
    <w:rsid w:val="00546FD8"/>
    <w:rsid w:val="0055382E"/>
    <w:rsid w:val="005563F5"/>
    <w:rsid w:val="00557CA0"/>
    <w:rsid w:val="00561D5B"/>
    <w:rsid w:val="005639D2"/>
    <w:rsid w:val="00572502"/>
    <w:rsid w:val="0057279A"/>
    <w:rsid w:val="00581F0A"/>
    <w:rsid w:val="00593584"/>
    <w:rsid w:val="0059518D"/>
    <w:rsid w:val="005976AC"/>
    <w:rsid w:val="00597DE1"/>
    <w:rsid w:val="005A2594"/>
    <w:rsid w:val="005A5873"/>
    <w:rsid w:val="005B3521"/>
    <w:rsid w:val="005B3C7F"/>
    <w:rsid w:val="005B6195"/>
    <w:rsid w:val="005D5240"/>
    <w:rsid w:val="005D6240"/>
    <w:rsid w:val="005E237C"/>
    <w:rsid w:val="005E39DC"/>
    <w:rsid w:val="005E3B15"/>
    <w:rsid w:val="005E6322"/>
    <w:rsid w:val="005F06AB"/>
    <w:rsid w:val="005F076F"/>
    <w:rsid w:val="005F5779"/>
    <w:rsid w:val="005F5901"/>
    <w:rsid w:val="005F7865"/>
    <w:rsid w:val="005F7985"/>
    <w:rsid w:val="006006EA"/>
    <w:rsid w:val="006015F1"/>
    <w:rsid w:val="00602235"/>
    <w:rsid w:val="00605AA8"/>
    <w:rsid w:val="0060626F"/>
    <w:rsid w:val="006062C6"/>
    <w:rsid w:val="00612EE2"/>
    <w:rsid w:val="00612F46"/>
    <w:rsid w:val="00615285"/>
    <w:rsid w:val="00617CE4"/>
    <w:rsid w:val="00620BF8"/>
    <w:rsid w:val="00626D5F"/>
    <w:rsid w:val="00630C34"/>
    <w:rsid w:val="006347C3"/>
    <w:rsid w:val="00635168"/>
    <w:rsid w:val="006453A2"/>
    <w:rsid w:val="00646B2D"/>
    <w:rsid w:val="0067704C"/>
    <w:rsid w:val="00683CC7"/>
    <w:rsid w:val="00687BBC"/>
    <w:rsid w:val="00690167"/>
    <w:rsid w:val="0069090A"/>
    <w:rsid w:val="00690FAF"/>
    <w:rsid w:val="00692AAD"/>
    <w:rsid w:val="00696DD1"/>
    <w:rsid w:val="006975C6"/>
    <w:rsid w:val="006A3534"/>
    <w:rsid w:val="006A3697"/>
    <w:rsid w:val="006A3C23"/>
    <w:rsid w:val="006A54F3"/>
    <w:rsid w:val="006A5918"/>
    <w:rsid w:val="006B0588"/>
    <w:rsid w:val="006B2099"/>
    <w:rsid w:val="006B2936"/>
    <w:rsid w:val="006B294B"/>
    <w:rsid w:val="006B2C68"/>
    <w:rsid w:val="006B2E10"/>
    <w:rsid w:val="006C0BEA"/>
    <w:rsid w:val="006C15DA"/>
    <w:rsid w:val="006C2A6B"/>
    <w:rsid w:val="006D20D0"/>
    <w:rsid w:val="006E5BB7"/>
    <w:rsid w:val="006E705F"/>
    <w:rsid w:val="006F1DA5"/>
    <w:rsid w:val="006F2D82"/>
    <w:rsid w:val="006F44AE"/>
    <w:rsid w:val="0070126C"/>
    <w:rsid w:val="00701A24"/>
    <w:rsid w:val="00702FDC"/>
    <w:rsid w:val="00705EC8"/>
    <w:rsid w:val="007109D5"/>
    <w:rsid w:val="00714EF7"/>
    <w:rsid w:val="0071508F"/>
    <w:rsid w:val="007169C8"/>
    <w:rsid w:val="0072080B"/>
    <w:rsid w:val="007231C2"/>
    <w:rsid w:val="00723A86"/>
    <w:rsid w:val="00725F27"/>
    <w:rsid w:val="0072720C"/>
    <w:rsid w:val="00731377"/>
    <w:rsid w:val="00731494"/>
    <w:rsid w:val="00734E02"/>
    <w:rsid w:val="00740F6C"/>
    <w:rsid w:val="00741AD0"/>
    <w:rsid w:val="00742572"/>
    <w:rsid w:val="007479B3"/>
    <w:rsid w:val="0075073E"/>
    <w:rsid w:val="00753C19"/>
    <w:rsid w:val="00755989"/>
    <w:rsid w:val="0076648D"/>
    <w:rsid w:val="00766CC5"/>
    <w:rsid w:val="00774755"/>
    <w:rsid w:val="00777B1C"/>
    <w:rsid w:val="00785F39"/>
    <w:rsid w:val="00793271"/>
    <w:rsid w:val="00793429"/>
    <w:rsid w:val="00793CC2"/>
    <w:rsid w:val="007962AA"/>
    <w:rsid w:val="007A162C"/>
    <w:rsid w:val="007A6D60"/>
    <w:rsid w:val="007A7A79"/>
    <w:rsid w:val="007C21F0"/>
    <w:rsid w:val="007C2724"/>
    <w:rsid w:val="007C2733"/>
    <w:rsid w:val="007C3EA0"/>
    <w:rsid w:val="007C3F33"/>
    <w:rsid w:val="007C4AEA"/>
    <w:rsid w:val="007C56E7"/>
    <w:rsid w:val="007D0728"/>
    <w:rsid w:val="007D0EF6"/>
    <w:rsid w:val="007D29C3"/>
    <w:rsid w:val="007D5B37"/>
    <w:rsid w:val="007D6FB3"/>
    <w:rsid w:val="007E0E83"/>
    <w:rsid w:val="007E2A57"/>
    <w:rsid w:val="007E4101"/>
    <w:rsid w:val="007E7684"/>
    <w:rsid w:val="007F5ABB"/>
    <w:rsid w:val="007F79E9"/>
    <w:rsid w:val="0080039B"/>
    <w:rsid w:val="008012CE"/>
    <w:rsid w:val="00807A0C"/>
    <w:rsid w:val="00810C78"/>
    <w:rsid w:val="00812F3B"/>
    <w:rsid w:val="00816149"/>
    <w:rsid w:val="0082090C"/>
    <w:rsid w:val="008222B7"/>
    <w:rsid w:val="008278F5"/>
    <w:rsid w:val="00831765"/>
    <w:rsid w:val="00832891"/>
    <w:rsid w:val="008345B4"/>
    <w:rsid w:val="0083499A"/>
    <w:rsid w:val="00835D0E"/>
    <w:rsid w:val="00842C8F"/>
    <w:rsid w:val="00843631"/>
    <w:rsid w:val="00844895"/>
    <w:rsid w:val="00846D4A"/>
    <w:rsid w:val="00855094"/>
    <w:rsid w:val="00860D57"/>
    <w:rsid w:val="008635E6"/>
    <w:rsid w:val="0086653E"/>
    <w:rsid w:val="0086671E"/>
    <w:rsid w:val="00872E9D"/>
    <w:rsid w:val="00875093"/>
    <w:rsid w:val="008800A3"/>
    <w:rsid w:val="00880340"/>
    <w:rsid w:val="0088128E"/>
    <w:rsid w:val="00881DAA"/>
    <w:rsid w:val="0089154A"/>
    <w:rsid w:val="00892D74"/>
    <w:rsid w:val="008956A3"/>
    <w:rsid w:val="008A4479"/>
    <w:rsid w:val="008A5C04"/>
    <w:rsid w:val="008B29C8"/>
    <w:rsid w:val="008B2A60"/>
    <w:rsid w:val="008B4BF5"/>
    <w:rsid w:val="008B72CE"/>
    <w:rsid w:val="008C0427"/>
    <w:rsid w:val="008D51DE"/>
    <w:rsid w:val="008D6BCD"/>
    <w:rsid w:val="008D6DFF"/>
    <w:rsid w:val="008E493E"/>
    <w:rsid w:val="00900BDE"/>
    <w:rsid w:val="00902472"/>
    <w:rsid w:val="0090639A"/>
    <w:rsid w:val="00907A83"/>
    <w:rsid w:val="0091093B"/>
    <w:rsid w:val="00911874"/>
    <w:rsid w:val="00911E61"/>
    <w:rsid w:val="00912EFB"/>
    <w:rsid w:val="00925DE1"/>
    <w:rsid w:val="00926153"/>
    <w:rsid w:val="00927AC4"/>
    <w:rsid w:val="00930868"/>
    <w:rsid w:val="009325FE"/>
    <w:rsid w:val="0093270F"/>
    <w:rsid w:val="00935755"/>
    <w:rsid w:val="00935B4E"/>
    <w:rsid w:val="0093771B"/>
    <w:rsid w:val="009479D2"/>
    <w:rsid w:val="009547D4"/>
    <w:rsid w:val="00955000"/>
    <w:rsid w:val="00957081"/>
    <w:rsid w:val="00957E32"/>
    <w:rsid w:val="00960022"/>
    <w:rsid w:val="009756B8"/>
    <w:rsid w:val="009775CF"/>
    <w:rsid w:val="00977B32"/>
    <w:rsid w:val="009934C4"/>
    <w:rsid w:val="00993FC9"/>
    <w:rsid w:val="009A0AA0"/>
    <w:rsid w:val="009A35C1"/>
    <w:rsid w:val="009A3613"/>
    <w:rsid w:val="009A3BDB"/>
    <w:rsid w:val="009A4FFB"/>
    <w:rsid w:val="009A6465"/>
    <w:rsid w:val="009A685E"/>
    <w:rsid w:val="009A70FC"/>
    <w:rsid w:val="009A77E7"/>
    <w:rsid w:val="009B1FCA"/>
    <w:rsid w:val="009B385D"/>
    <w:rsid w:val="009B7397"/>
    <w:rsid w:val="009C14D0"/>
    <w:rsid w:val="009C3E74"/>
    <w:rsid w:val="009C6577"/>
    <w:rsid w:val="009C7593"/>
    <w:rsid w:val="009E1145"/>
    <w:rsid w:val="009E180F"/>
    <w:rsid w:val="009E5D76"/>
    <w:rsid w:val="009F1A4B"/>
    <w:rsid w:val="009F2552"/>
    <w:rsid w:val="009F5FF4"/>
    <w:rsid w:val="00A056A1"/>
    <w:rsid w:val="00A0599D"/>
    <w:rsid w:val="00A05D56"/>
    <w:rsid w:val="00A0652D"/>
    <w:rsid w:val="00A11576"/>
    <w:rsid w:val="00A13392"/>
    <w:rsid w:val="00A13D53"/>
    <w:rsid w:val="00A15723"/>
    <w:rsid w:val="00A1655A"/>
    <w:rsid w:val="00A2301E"/>
    <w:rsid w:val="00A3093C"/>
    <w:rsid w:val="00A30A29"/>
    <w:rsid w:val="00A3133F"/>
    <w:rsid w:val="00A32387"/>
    <w:rsid w:val="00A32969"/>
    <w:rsid w:val="00A35685"/>
    <w:rsid w:val="00A35D02"/>
    <w:rsid w:val="00A4148D"/>
    <w:rsid w:val="00A42D46"/>
    <w:rsid w:val="00A4493B"/>
    <w:rsid w:val="00A52459"/>
    <w:rsid w:val="00A52994"/>
    <w:rsid w:val="00A54F09"/>
    <w:rsid w:val="00A57AE3"/>
    <w:rsid w:val="00A60658"/>
    <w:rsid w:val="00A61BAE"/>
    <w:rsid w:val="00A62795"/>
    <w:rsid w:val="00A66A9F"/>
    <w:rsid w:val="00A8152C"/>
    <w:rsid w:val="00A818CC"/>
    <w:rsid w:val="00A83865"/>
    <w:rsid w:val="00A8433C"/>
    <w:rsid w:val="00AA6650"/>
    <w:rsid w:val="00AB041E"/>
    <w:rsid w:val="00AB0EFB"/>
    <w:rsid w:val="00AB4DB4"/>
    <w:rsid w:val="00AB7416"/>
    <w:rsid w:val="00AC292B"/>
    <w:rsid w:val="00AC2F1E"/>
    <w:rsid w:val="00AC5237"/>
    <w:rsid w:val="00AC552F"/>
    <w:rsid w:val="00AC719B"/>
    <w:rsid w:val="00AD0701"/>
    <w:rsid w:val="00AD298B"/>
    <w:rsid w:val="00AD7EC0"/>
    <w:rsid w:val="00AE72DB"/>
    <w:rsid w:val="00AE78EB"/>
    <w:rsid w:val="00AF14D9"/>
    <w:rsid w:val="00AF222B"/>
    <w:rsid w:val="00AF3DC4"/>
    <w:rsid w:val="00AF4793"/>
    <w:rsid w:val="00AF7FB0"/>
    <w:rsid w:val="00B037D1"/>
    <w:rsid w:val="00B0392A"/>
    <w:rsid w:val="00B05771"/>
    <w:rsid w:val="00B05867"/>
    <w:rsid w:val="00B079CC"/>
    <w:rsid w:val="00B169F3"/>
    <w:rsid w:val="00B26109"/>
    <w:rsid w:val="00B33FCD"/>
    <w:rsid w:val="00B61B7A"/>
    <w:rsid w:val="00B73317"/>
    <w:rsid w:val="00B757D1"/>
    <w:rsid w:val="00B80716"/>
    <w:rsid w:val="00B80748"/>
    <w:rsid w:val="00B82AA4"/>
    <w:rsid w:val="00B82ED3"/>
    <w:rsid w:val="00B92DAD"/>
    <w:rsid w:val="00B92E1B"/>
    <w:rsid w:val="00B93434"/>
    <w:rsid w:val="00BA0BD6"/>
    <w:rsid w:val="00BA6654"/>
    <w:rsid w:val="00BB1405"/>
    <w:rsid w:val="00BB7887"/>
    <w:rsid w:val="00BC2D61"/>
    <w:rsid w:val="00BC50D5"/>
    <w:rsid w:val="00BD27DA"/>
    <w:rsid w:val="00BD4848"/>
    <w:rsid w:val="00BE2884"/>
    <w:rsid w:val="00BE72BA"/>
    <w:rsid w:val="00BE77FF"/>
    <w:rsid w:val="00BE7E6E"/>
    <w:rsid w:val="00BF37D6"/>
    <w:rsid w:val="00BF5E24"/>
    <w:rsid w:val="00BF5F2A"/>
    <w:rsid w:val="00C021FF"/>
    <w:rsid w:val="00C02EF0"/>
    <w:rsid w:val="00C1138F"/>
    <w:rsid w:val="00C115E6"/>
    <w:rsid w:val="00C125C6"/>
    <w:rsid w:val="00C24613"/>
    <w:rsid w:val="00C315C9"/>
    <w:rsid w:val="00C35694"/>
    <w:rsid w:val="00C3645F"/>
    <w:rsid w:val="00C4199B"/>
    <w:rsid w:val="00C4230B"/>
    <w:rsid w:val="00C436C1"/>
    <w:rsid w:val="00C44BE2"/>
    <w:rsid w:val="00C4505D"/>
    <w:rsid w:val="00C4793C"/>
    <w:rsid w:val="00C641CD"/>
    <w:rsid w:val="00C67764"/>
    <w:rsid w:val="00C801AB"/>
    <w:rsid w:val="00C80365"/>
    <w:rsid w:val="00C847AD"/>
    <w:rsid w:val="00C9762B"/>
    <w:rsid w:val="00CA26F2"/>
    <w:rsid w:val="00CA35E3"/>
    <w:rsid w:val="00CA426A"/>
    <w:rsid w:val="00CA6BB1"/>
    <w:rsid w:val="00CB03E6"/>
    <w:rsid w:val="00CC0414"/>
    <w:rsid w:val="00CC0FCB"/>
    <w:rsid w:val="00CC677B"/>
    <w:rsid w:val="00CC696D"/>
    <w:rsid w:val="00CC6FBE"/>
    <w:rsid w:val="00CD04A4"/>
    <w:rsid w:val="00CD1C5F"/>
    <w:rsid w:val="00CD36AA"/>
    <w:rsid w:val="00CD6076"/>
    <w:rsid w:val="00CD6E25"/>
    <w:rsid w:val="00CE201B"/>
    <w:rsid w:val="00CE2BB1"/>
    <w:rsid w:val="00CE7AB3"/>
    <w:rsid w:val="00CF0DE3"/>
    <w:rsid w:val="00CF2BF2"/>
    <w:rsid w:val="00CF5EE3"/>
    <w:rsid w:val="00CF6566"/>
    <w:rsid w:val="00D01FD2"/>
    <w:rsid w:val="00D033D4"/>
    <w:rsid w:val="00D03E04"/>
    <w:rsid w:val="00D0679F"/>
    <w:rsid w:val="00D10D32"/>
    <w:rsid w:val="00D13912"/>
    <w:rsid w:val="00D149CC"/>
    <w:rsid w:val="00D15A11"/>
    <w:rsid w:val="00D257AC"/>
    <w:rsid w:val="00D31C97"/>
    <w:rsid w:val="00D326EF"/>
    <w:rsid w:val="00D344E7"/>
    <w:rsid w:val="00D35416"/>
    <w:rsid w:val="00D35A2B"/>
    <w:rsid w:val="00D379CF"/>
    <w:rsid w:val="00D41412"/>
    <w:rsid w:val="00D431D7"/>
    <w:rsid w:val="00D50D1E"/>
    <w:rsid w:val="00D51955"/>
    <w:rsid w:val="00D60695"/>
    <w:rsid w:val="00D60A0B"/>
    <w:rsid w:val="00D6709D"/>
    <w:rsid w:val="00D671D6"/>
    <w:rsid w:val="00D73CFA"/>
    <w:rsid w:val="00D7467F"/>
    <w:rsid w:val="00D74811"/>
    <w:rsid w:val="00D764FA"/>
    <w:rsid w:val="00D773B6"/>
    <w:rsid w:val="00D8109A"/>
    <w:rsid w:val="00D82D08"/>
    <w:rsid w:val="00D909AB"/>
    <w:rsid w:val="00D9158B"/>
    <w:rsid w:val="00D92D72"/>
    <w:rsid w:val="00D931BF"/>
    <w:rsid w:val="00D939C7"/>
    <w:rsid w:val="00DA5C77"/>
    <w:rsid w:val="00DB2305"/>
    <w:rsid w:val="00DB2FC6"/>
    <w:rsid w:val="00DB4908"/>
    <w:rsid w:val="00DB4A63"/>
    <w:rsid w:val="00DB6A67"/>
    <w:rsid w:val="00DC07BE"/>
    <w:rsid w:val="00DC511E"/>
    <w:rsid w:val="00DD2FA1"/>
    <w:rsid w:val="00DD4FE3"/>
    <w:rsid w:val="00DD5438"/>
    <w:rsid w:val="00DD62B6"/>
    <w:rsid w:val="00DE04C4"/>
    <w:rsid w:val="00DE3BF5"/>
    <w:rsid w:val="00DF1910"/>
    <w:rsid w:val="00DF2FCD"/>
    <w:rsid w:val="00DF4328"/>
    <w:rsid w:val="00DF7648"/>
    <w:rsid w:val="00E05DFD"/>
    <w:rsid w:val="00E11D19"/>
    <w:rsid w:val="00E1358C"/>
    <w:rsid w:val="00E138C1"/>
    <w:rsid w:val="00E31728"/>
    <w:rsid w:val="00E3238A"/>
    <w:rsid w:val="00E33E2D"/>
    <w:rsid w:val="00E3448B"/>
    <w:rsid w:val="00E35576"/>
    <w:rsid w:val="00E35EFD"/>
    <w:rsid w:val="00E42ED3"/>
    <w:rsid w:val="00E46866"/>
    <w:rsid w:val="00E47F42"/>
    <w:rsid w:val="00E508AD"/>
    <w:rsid w:val="00E55B9D"/>
    <w:rsid w:val="00E57322"/>
    <w:rsid w:val="00E65293"/>
    <w:rsid w:val="00E6744E"/>
    <w:rsid w:val="00E72198"/>
    <w:rsid w:val="00E873E4"/>
    <w:rsid w:val="00E9544A"/>
    <w:rsid w:val="00E9666C"/>
    <w:rsid w:val="00E97885"/>
    <w:rsid w:val="00EB435D"/>
    <w:rsid w:val="00EB464C"/>
    <w:rsid w:val="00EB4F7F"/>
    <w:rsid w:val="00EB6276"/>
    <w:rsid w:val="00EB731F"/>
    <w:rsid w:val="00EB73A8"/>
    <w:rsid w:val="00EC05F6"/>
    <w:rsid w:val="00EC0CEC"/>
    <w:rsid w:val="00EC1123"/>
    <w:rsid w:val="00EC4759"/>
    <w:rsid w:val="00ED41BC"/>
    <w:rsid w:val="00ED43C2"/>
    <w:rsid w:val="00ED5475"/>
    <w:rsid w:val="00ED67AC"/>
    <w:rsid w:val="00ED6906"/>
    <w:rsid w:val="00EE0DA7"/>
    <w:rsid w:val="00EE2057"/>
    <w:rsid w:val="00EE34F6"/>
    <w:rsid w:val="00EF1C78"/>
    <w:rsid w:val="00EF1F25"/>
    <w:rsid w:val="00EF3AE5"/>
    <w:rsid w:val="00EF401D"/>
    <w:rsid w:val="00F01B99"/>
    <w:rsid w:val="00F02C11"/>
    <w:rsid w:val="00F11161"/>
    <w:rsid w:val="00F121BA"/>
    <w:rsid w:val="00F13BA2"/>
    <w:rsid w:val="00F140A7"/>
    <w:rsid w:val="00F17443"/>
    <w:rsid w:val="00F224CE"/>
    <w:rsid w:val="00F327A2"/>
    <w:rsid w:val="00F35500"/>
    <w:rsid w:val="00F37AEF"/>
    <w:rsid w:val="00F41C90"/>
    <w:rsid w:val="00F41FF5"/>
    <w:rsid w:val="00F43257"/>
    <w:rsid w:val="00F4520F"/>
    <w:rsid w:val="00F54AC8"/>
    <w:rsid w:val="00F57133"/>
    <w:rsid w:val="00F644D8"/>
    <w:rsid w:val="00F67E36"/>
    <w:rsid w:val="00F70232"/>
    <w:rsid w:val="00F70E67"/>
    <w:rsid w:val="00F71DF7"/>
    <w:rsid w:val="00F76E62"/>
    <w:rsid w:val="00F843FC"/>
    <w:rsid w:val="00F851F3"/>
    <w:rsid w:val="00F87BF8"/>
    <w:rsid w:val="00F91E2F"/>
    <w:rsid w:val="00F95EB4"/>
    <w:rsid w:val="00FA51E5"/>
    <w:rsid w:val="00FB0303"/>
    <w:rsid w:val="00FB0805"/>
    <w:rsid w:val="00FB3258"/>
    <w:rsid w:val="00FB5B8D"/>
    <w:rsid w:val="00FC1B00"/>
    <w:rsid w:val="00FC2646"/>
    <w:rsid w:val="00FC34D7"/>
    <w:rsid w:val="00FC3BBC"/>
    <w:rsid w:val="00FD0D9C"/>
    <w:rsid w:val="00FD2770"/>
    <w:rsid w:val="00FD3058"/>
    <w:rsid w:val="00FD717D"/>
    <w:rsid w:val="00FD78AC"/>
    <w:rsid w:val="00FF167E"/>
    <w:rsid w:val="00FF1694"/>
    <w:rsid w:val="00FF2571"/>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B741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drej.pernat@kclj.si"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64</Pages>
  <Words>21294</Words>
  <Characters>128191</Characters>
  <Application>Microsoft Office Word</Application>
  <DocSecurity>0</DocSecurity>
  <Lines>2786</Lines>
  <Paragraphs>1371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Marko Vukićević</cp:lastModifiedBy>
  <cp:revision>74</cp:revision>
  <cp:lastPrinted>2025-12-10T12:39:00Z</cp:lastPrinted>
  <dcterms:created xsi:type="dcterms:W3CDTF">2026-04-24T11:37:00Z</dcterms:created>
  <dcterms:modified xsi:type="dcterms:W3CDTF">2026-05-13T10:44:00Z</dcterms:modified>
</cp:coreProperties>
</file>